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952D7" w14:textId="09FFAD56" w:rsidR="00DF47F7" w:rsidRPr="00290890" w:rsidRDefault="00DF47F7">
      <w:pPr>
        <w:spacing w:line="360" w:lineRule="auto"/>
        <w:jc w:val="center"/>
        <w:rPr>
          <w:rFonts w:ascii="Arial" w:hAnsi="Arial" w:cs="Tahoma"/>
          <w:bCs/>
          <w:sz w:val="28"/>
          <w:szCs w:val="28"/>
        </w:rPr>
      </w:pPr>
      <w:r w:rsidRPr="00290890">
        <w:rPr>
          <w:rFonts w:ascii="Arial" w:hAnsi="Arial" w:cs="Tahoma"/>
          <w:bCs/>
          <w:sz w:val="28"/>
          <w:szCs w:val="28"/>
        </w:rPr>
        <w:t>PROJEKTOWANE POSTANOWIENIA UMOWNE</w:t>
      </w:r>
    </w:p>
    <w:p w14:paraId="453E782C" w14:textId="77777777" w:rsidR="00DF47F7" w:rsidRPr="00290890" w:rsidRDefault="00DF47F7">
      <w:pPr>
        <w:spacing w:line="360" w:lineRule="auto"/>
        <w:jc w:val="center"/>
        <w:rPr>
          <w:rFonts w:ascii="Arial" w:hAnsi="Arial" w:cs="Tahoma"/>
          <w:bCs/>
          <w:sz w:val="28"/>
          <w:szCs w:val="28"/>
        </w:rPr>
      </w:pPr>
    </w:p>
    <w:p w14:paraId="47441EC1" w14:textId="26EBF5B9" w:rsidR="00BA2401" w:rsidRPr="00290890" w:rsidRDefault="00BA2401">
      <w:pPr>
        <w:spacing w:line="360" w:lineRule="auto"/>
        <w:jc w:val="center"/>
        <w:rPr>
          <w:rFonts w:ascii="Arial" w:hAnsi="Arial" w:cs="Tahoma"/>
          <w:bCs/>
          <w:sz w:val="28"/>
          <w:szCs w:val="28"/>
        </w:rPr>
      </w:pPr>
      <w:r w:rsidRPr="00290890">
        <w:rPr>
          <w:rFonts w:ascii="Arial" w:hAnsi="Arial" w:cs="Tahoma"/>
          <w:bCs/>
          <w:sz w:val="28"/>
          <w:szCs w:val="28"/>
        </w:rPr>
        <w:t xml:space="preserve">Umowa nr </w:t>
      </w:r>
      <w:r w:rsidR="006B39D4" w:rsidRPr="00290890">
        <w:rPr>
          <w:rFonts w:ascii="Arial" w:hAnsi="Arial" w:cs="Tahoma"/>
          <w:bCs/>
          <w:sz w:val="28"/>
          <w:szCs w:val="28"/>
        </w:rPr>
        <w:t>…………………….</w:t>
      </w:r>
    </w:p>
    <w:p w14:paraId="1B5CAB0E" w14:textId="77777777" w:rsidR="006A4B6B" w:rsidRPr="00290890" w:rsidRDefault="006A4B6B">
      <w:pPr>
        <w:spacing w:line="360" w:lineRule="auto"/>
        <w:jc w:val="center"/>
        <w:rPr>
          <w:rFonts w:ascii="Arial" w:hAnsi="Arial" w:cs="Tahoma"/>
          <w:bCs/>
          <w:sz w:val="28"/>
          <w:szCs w:val="28"/>
        </w:rPr>
      </w:pPr>
    </w:p>
    <w:p w14:paraId="4D1B02DD" w14:textId="77777777" w:rsidR="00BA2401" w:rsidRPr="00290890" w:rsidRDefault="00BA2401">
      <w:pPr>
        <w:spacing w:line="360" w:lineRule="auto"/>
        <w:jc w:val="center"/>
        <w:rPr>
          <w:rFonts w:ascii="Arial" w:hAnsi="Arial" w:cs="Tahoma"/>
        </w:rPr>
      </w:pPr>
      <w:r w:rsidRPr="00290890">
        <w:rPr>
          <w:rFonts w:ascii="Arial" w:hAnsi="Arial" w:cs="Tahoma"/>
        </w:rPr>
        <w:t xml:space="preserve">zawarta w dniu </w:t>
      </w:r>
      <w:r w:rsidR="00500880" w:rsidRPr="00290890">
        <w:rPr>
          <w:rFonts w:ascii="Arial" w:hAnsi="Arial" w:cs="Tahoma"/>
          <w:b/>
        </w:rPr>
        <w:t>………………………………..</w:t>
      </w:r>
      <w:r w:rsidR="002F69B1" w:rsidRPr="00290890">
        <w:rPr>
          <w:rFonts w:ascii="Arial" w:hAnsi="Arial" w:cs="Tahoma"/>
          <w:b/>
        </w:rPr>
        <w:t xml:space="preserve"> </w:t>
      </w:r>
      <w:r w:rsidR="002F69B1" w:rsidRPr="00290890">
        <w:rPr>
          <w:rFonts w:ascii="Arial" w:hAnsi="Arial" w:cs="Tahoma"/>
        </w:rPr>
        <w:t>w K</w:t>
      </w:r>
      <w:r w:rsidR="000C69F6" w:rsidRPr="00290890">
        <w:rPr>
          <w:rFonts w:ascii="Arial" w:hAnsi="Arial" w:cs="Tahoma"/>
        </w:rPr>
        <w:t>atowicach</w:t>
      </w:r>
    </w:p>
    <w:p w14:paraId="3BE8F047" w14:textId="6E4244AF" w:rsidR="00E6786A" w:rsidRPr="00290890" w:rsidRDefault="00E6786A">
      <w:pPr>
        <w:spacing w:line="360" w:lineRule="auto"/>
        <w:jc w:val="center"/>
        <w:rPr>
          <w:rFonts w:ascii="Arial" w:hAnsi="Arial" w:cs="Tahoma"/>
        </w:rPr>
      </w:pPr>
      <w:r w:rsidRPr="00290890">
        <w:rPr>
          <w:rFonts w:ascii="Arial" w:hAnsi="Arial" w:cs="Tahoma"/>
        </w:rPr>
        <w:t>/datą zawarcia umowy jest data ostatniego podpisu na umowie/</w:t>
      </w:r>
    </w:p>
    <w:p w14:paraId="2049BCC4" w14:textId="77777777" w:rsidR="006A4B6B" w:rsidRPr="00290890" w:rsidRDefault="006A4B6B" w:rsidP="008E37D3">
      <w:pPr>
        <w:spacing w:line="360" w:lineRule="auto"/>
        <w:jc w:val="center"/>
        <w:rPr>
          <w:rFonts w:ascii="Arial" w:hAnsi="Arial" w:cs="Tahoma"/>
          <w:bCs/>
        </w:rPr>
      </w:pPr>
    </w:p>
    <w:p w14:paraId="47DB74EF" w14:textId="77777777" w:rsidR="00FF64E8" w:rsidRPr="00290890" w:rsidRDefault="00FF64E8" w:rsidP="008E37D3">
      <w:pPr>
        <w:spacing w:line="360" w:lineRule="auto"/>
        <w:jc w:val="center"/>
        <w:rPr>
          <w:rFonts w:ascii="Arial" w:hAnsi="Arial" w:cs="Tahoma"/>
          <w:bCs/>
        </w:rPr>
      </w:pPr>
    </w:p>
    <w:p w14:paraId="4921C479" w14:textId="77777777" w:rsidR="00BA2401" w:rsidRPr="00290890" w:rsidRDefault="00BA2401" w:rsidP="008E37D3">
      <w:pPr>
        <w:spacing w:line="360" w:lineRule="auto"/>
        <w:jc w:val="center"/>
        <w:rPr>
          <w:rFonts w:ascii="Arial" w:hAnsi="Arial" w:cs="Tahoma"/>
          <w:bCs/>
        </w:rPr>
      </w:pPr>
      <w:r w:rsidRPr="00290890">
        <w:rPr>
          <w:rFonts w:ascii="Arial" w:hAnsi="Arial" w:cs="Tahoma"/>
          <w:bCs/>
        </w:rPr>
        <w:t>pomiędzy:</w:t>
      </w:r>
    </w:p>
    <w:p w14:paraId="2F7B3305" w14:textId="77777777" w:rsidR="00FF64E8" w:rsidRPr="00290890" w:rsidRDefault="00FF64E8" w:rsidP="008E37D3">
      <w:pPr>
        <w:spacing w:line="360" w:lineRule="auto"/>
        <w:jc w:val="center"/>
        <w:rPr>
          <w:rFonts w:ascii="Arial" w:hAnsi="Arial" w:cs="Tahoma"/>
          <w:bCs/>
        </w:rPr>
      </w:pPr>
    </w:p>
    <w:p w14:paraId="24611139" w14:textId="77777777" w:rsidR="00115F86" w:rsidRPr="00290890" w:rsidRDefault="00115F86" w:rsidP="00115F86">
      <w:pPr>
        <w:pStyle w:val="Textbody"/>
        <w:spacing w:line="360" w:lineRule="auto"/>
        <w:jc w:val="both"/>
        <w:rPr>
          <w:rFonts w:ascii="Arial" w:hAnsi="Arial"/>
          <w:sz w:val="22"/>
          <w:szCs w:val="22"/>
        </w:rPr>
      </w:pPr>
      <w:r w:rsidRPr="00290890">
        <w:rPr>
          <w:rFonts w:ascii="Arial" w:hAnsi="Arial"/>
          <w:b/>
          <w:bCs/>
          <w:sz w:val="22"/>
          <w:szCs w:val="22"/>
        </w:rPr>
        <w:t xml:space="preserve">Skarbem Państwa - Państwowym Gospodarstwem Leśnym Lasy Państwowe - Regionalną Dyrekcją Lasów Państwowych w Katowicach </w:t>
      </w:r>
      <w:r w:rsidRPr="00290890">
        <w:rPr>
          <w:rFonts w:ascii="Arial" w:hAnsi="Arial"/>
          <w:sz w:val="22"/>
          <w:szCs w:val="22"/>
        </w:rPr>
        <w:t xml:space="preserve">– z siedzibą w Katowicach przy ul. Św. Huberta 43/45, posiadającym NIP 6340257913, REGON 272537539, reprezentowanym przez </w:t>
      </w:r>
      <w:r w:rsidRPr="00290890">
        <w:rPr>
          <w:rFonts w:ascii="Arial" w:hAnsi="Arial" w:cs="Tahoma"/>
          <w:sz w:val="22"/>
        </w:rPr>
        <w:t xml:space="preserve">Dyrektora Regionalnej Dyrekcji Lasów Państwowych w Katowicach pana </w:t>
      </w:r>
      <w:r w:rsidR="0031054D" w:rsidRPr="00290890">
        <w:rPr>
          <w:rFonts w:ascii="Arial" w:hAnsi="Arial" w:cs="Tahoma"/>
          <w:sz w:val="22"/>
        </w:rPr>
        <w:t>Roberta Pabiana</w:t>
      </w:r>
      <w:r w:rsidRPr="00290890">
        <w:rPr>
          <w:rFonts w:ascii="Arial" w:hAnsi="Arial" w:cs="Tahoma"/>
          <w:sz w:val="22"/>
        </w:rPr>
        <w:t xml:space="preserve"> (</w:t>
      </w:r>
      <w:r w:rsidR="0031054D" w:rsidRPr="00290890">
        <w:rPr>
          <w:rFonts w:ascii="Arial" w:hAnsi="Arial" w:cs="Tahoma"/>
          <w:sz w:val="22"/>
        </w:rPr>
        <w:t>Pabian</w:t>
      </w:r>
      <w:r w:rsidRPr="00290890">
        <w:rPr>
          <w:rFonts w:ascii="Arial" w:hAnsi="Arial" w:cs="Tahoma"/>
          <w:sz w:val="22"/>
        </w:rPr>
        <w:t>), zwanym dalej: Zamawiającym</w:t>
      </w:r>
    </w:p>
    <w:p w14:paraId="3ADE7958" w14:textId="77777777" w:rsidR="00CA36CD" w:rsidRPr="00290890" w:rsidRDefault="00CA36CD" w:rsidP="00CA36CD">
      <w:pPr>
        <w:spacing w:line="360" w:lineRule="auto"/>
        <w:jc w:val="both"/>
        <w:rPr>
          <w:rFonts w:ascii="Arial" w:hAnsi="Arial" w:cs="Tahoma"/>
          <w:sz w:val="22"/>
        </w:rPr>
      </w:pPr>
    </w:p>
    <w:p w14:paraId="03E2034F" w14:textId="77777777" w:rsidR="008C58D6" w:rsidRPr="00290890" w:rsidRDefault="007B65A9" w:rsidP="00D65428">
      <w:pPr>
        <w:spacing w:line="360" w:lineRule="auto"/>
        <w:jc w:val="center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>a</w:t>
      </w:r>
    </w:p>
    <w:p w14:paraId="10A5951D" w14:textId="77777777" w:rsidR="00CA36CD" w:rsidRPr="00290890" w:rsidRDefault="00CA36CD" w:rsidP="00E8413B">
      <w:pPr>
        <w:spacing w:line="360" w:lineRule="auto"/>
        <w:jc w:val="both"/>
        <w:rPr>
          <w:rFonts w:ascii="Arial" w:hAnsi="Arial" w:cs="Arial"/>
          <w:sz w:val="22"/>
        </w:rPr>
      </w:pPr>
    </w:p>
    <w:p w14:paraId="7728B9CE" w14:textId="0BCABC52" w:rsidR="00115F86" w:rsidRPr="00290890" w:rsidRDefault="00E6786A" w:rsidP="00115F86">
      <w:pPr>
        <w:spacing w:line="360" w:lineRule="auto"/>
        <w:jc w:val="both"/>
        <w:rPr>
          <w:rFonts w:ascii="Arial" w:hAnsi="Arial" w:cs="Arial"/>
          <w:sz w:val="22"/>
        </w:rPr>
      </w:pPr>
      <w:r w:rsidRPr="00290890">
        <w:rPr>
          <w:rFonts w:ascii="Arial" w:hAnsi="Arial" w:cs="Arial"/>
          <w:b/>
          <w:sz w:val="22"/>
        </w:rPr>
        <w:t>…………………………………………….</w:t>
      </w:r>
      <w:r w:rsidR="00115F86" w:rsidRPr="00290890">
        <w:rPr>
          <w:rFonts w:ascii="Arial" w:hAnsi="Arial" w:cs="Arial"/>
          <w:sz w:val="22"/>
        </w:rPr>
        <w:t>.</w:t>
      </w:r>
    </w:p>
    <w:p w14:paraId="706D18D5" w14:textId="1E44E776" w:rsidR="00E8413B" w:rsidRPr="00290890" w:rsidRDefault="00115F86" w:rsidP="00115F86">
      <w:pPr>
        <w:spacing w:line="360" w:lineRule="auto"/>
        <w:jc w:val="both"/>
        <w:rPr>
          <w:rFonts w:ascii="Arial" w:hAnsi="Arial" w:cs="Arial"/>
          <w:sz w:val="22"/>
        </w:rPr>
      </w:pPr>
      <w:r w:rsidRPr="00290890">
        <w:rPr>
          <w:rFonts w:ascii="Arial" w:hAnsi="Arial" w:cs="Arial"/>
          <w:sz w:val="22"/>
        </w:rPr>
        <w:t>Wydruk z CEIDG</w:t>
      </w:r>
      <w:r w:rsidR="0099602F" w:rsidRPr="00290890">
        <w:rPr>
          <w:rFonts w:ascii="Arial" w:hAnsi="Arial" w:cs="Arial"/>
          <w:sz w:val="22"/>
        </w:rPr>
        <w:t>/ KRS</w:t>
      </w:r>
      <w:r w:rsidRPr="00290890">
        <w:rPr>
          <w:rFonts w:ascii="Arial" w:hAnsi="Arial" w:cs="Arial"/>
          <w:sz w:val="22"/>
        </w:rPr>
        <w:t xml:space="preserve"> stanowi załącznik nr 1 umowy</w:t>
      </w:r>
    </w:p>
    <w:p w14:paraId="245E8D1B" w14:textId="77777777" w:rsidR="00B166C9" w:rsidRPr="00290890" w:rsidRDefault="00B166C9" w:rsidP="00115F86">
      <w:pPr>
        <w:spacing w:line="360" w:lineRule="auto"/>
        <w:jc w:val="both"/>
        <w:rPr>
          <w:rFonts w:ascii="Arial" w:hAnsi="Arial" w:cs="Arial"/>
          <w:sz w:val="22"/>
        </w:rPr>
      </w:pPr>
    </w:p>
    <w:p w14:paraId="5A5803AC" w14:textId="691B4349" w:rsidR="007B65A9" w:rsidRPr="00290890" w:rsidRDefault="007B65A9">
      <w:pPr>
        <w:spacing w:line="360" w:lineRule="auto"/>
        <w:jc w:val="both"/>
        <w:rPr>
          <w:rFonts w:ascii="Arial" w:hAnsi="Arial" w:cs="Tahoma"/>
          <w:bCs/>
          <w:sz w:val="22"/>
        </w:rPr>
      </w:pPr>
      <w:r w:rsidRPr="00290890">
        <w:rPr>
          <w:rFonts w:ascii="Arial" w:hAnsi="Arial" w:cs="Arial"/>
          <w:sz w:val="22"/>
        </w:rPr>
        <w:t xml:space="preserve">Umowę zawarto w oparciu o </w:t>
      </w:r>
      <w:r w:rsidR="00CA36CD" w:rsidRPr="00290890">
        <w:rPr>
          <w:rFonts w:ascii="Arial" w:hAnsi="Arial" w:cs="Tahoma"/>
          <w:bCs/>
          <w:sz w:val="22"/>
        </w:rPr>
        <w:t>Regulamin</w:t>
      </w:r>
      <w:r w:rsidR="00076F7B" w:rsidRPr="00290890">
        <w:rPr>
          <w:rFonts w:ascii="Arial" w:hAnsi="Arial" w:cs="Tahoma"/>
          <w:bCs/>
          <w:sz w:val="22"/>
        </w:rPr>
        <w:t xml:space="preserve"> Udzielania Z</w:t>
      </w:r>
      <w:r w:rsidRPr="00290890">
        <w:rPr>
          <w:rFonts w:ascii="Arial" w:hAnsi="Arial" w:cs="Tahoma"/>
          <w:bCs/>
          <w:sz w:val="22"/>
        </w:rPr>
        <w:t xml:space="preserve">amówień </w:t>
      </w:r>
      <w:r w:rsidR="00076F7B" w:rsidRPr="00290890">
        <w:rPr>
          <w:rFonts w:ascii="Arial" w:hAnsi="Arial" w:cs="Tahoma"/>
          <w:bCs/>
          <w:sz w:val="22"/>
        </w:rPr>
        <w:t xml:space="preserve">Publicznych </w:t>
      </w:r>
      <w:r w:rsidRPr="00290890">
        <w:rPr>
          <w:rFonts w:ascii="Arial" w:hAnsi="Arial" w:cs="Tahoma"/>
          <w:bCs/>
          <w:sz w:val="22"/>
        </w:rPr>
        <w:t>w bi</w:t>
      </w:r>
      <w:r w:rsidR="003D5B09" w:rsidRPr="00290890">
        <w:rPr>
          <w:rFonts w:ascii="Arial" w:hAnsi="Arial" w:cs="Tahoma"/>
          <w:bCs/>
          <w:sz w:val="22"/>
        </w:rPr>
        <w:t xml:space="preserve">urze RDLP w </w:t>
      </w:r>
      <w:r w:rsidR="00CA36CD" w:rsidRPr="00290890">
        <w:rPr>
          <w:rFonts w:ascii="Arial" w:hAnsi="Arial" w:cs="Tahoma"/>
          <w:bCs/>
          <w:sz w:val="22"/>
        </w:rPr>
        <w:t xml:space="preserve">Katowicach </w:t>
      </w:r>
      <w:r w:rsidR="003D5B09" w:rsidRPr="00290890">
        <w:rPr>
          <w:rFonts w:ascii="Arial" w:hAnsi="Arial" w:cs="Tahoma"/>
          <w:bCs/>
          <w:sz w:val="22"/>
        </w:rPr>
        <w:t>wprowadzonego</w:t>
      </w:r>
      <w:r w:rsidRPr="00290890">
        <w:rPr>
          <w:rFonts w:ascii="Arial" w:hAnsi="Arial" w:cs="Tahoma"/>
          <w:bCs/>
          <w:sz w:val="22"/>
        </w:rPr>
        <w:t xml:space="preserve"> Zarządzeniem nr </w:t>
      </w:r>
      <w:r w:rsidR="00290890" w:rsidRPr="00290890">
        <w:rPr>
          <w:rFonts w:ascii="Arial" w:hAnsi="Arial" w:cs="Tahoma"/>
          <w:bCs/>
          <w:sz w:val="22"/>
        </w:rPr>
        <w:t>41</w:t>
      </w:r>
      <w:r w:rsidR="00CA36CD" w:rsidRPr="00290890">
        <w:rPr>
          <w:rFonts w:ascii="Arial" w:hAnsi="Arial" w:cs="Tahoma"/>
          <w:bCs/>
          <w:sz w:val="22"/>
        </w:rPr>
        <w:t xml:space="preserve"> z </w:t>
      </w:r>
      <w:r w:rsidR="00290890" w:rsidRPr="00290890">
        <w:rPr>
          <w:rFonts w:ascii="Arial" w:hAnsi="Arial" w:cs="Tahoma"/>
          <w:bCs/>
          <w:sz w:val="22"/>
        </w:rPr>
        <w:t xml:space="preserve">30.12.2026 </w:t>
      </w:r>
      <w:r w:rsidRPr="00290890">
        <w:rPr>
          <w:rFonts w:ascii="Arial" w:hAnsi="Arial" w:cs="Tahoma"/>
          <w:bCs/>
          <w:sz w:val="22"/>
        </w:rPr>
        <w:t xml:space="preserve">r. Dyrektora Regionalnej Dyrekcji Lasów Państwowych </w:t>
      </w:r>
      <w:r w:rsidR="00D4119E">
        <w:rPr>
          <w:rFonts w:ascii="Arial" w:hAnsi="Arial" w:cs="Tahoma"/>
          <w:bCs/>
          <w:sz w:val="22"/>
        </w:rPr>
        <w:br/>
      </w:r>
      <w:r w:rsidRPr="00290890">
        <w:rPr>
          <w:rFonts w:ascii="Arial" w:hAnsi="Arial" w:cs="Tahoma"/>
          <w:bCs/>
          <w:sz w:val="22"/>
        </w:rPr>
        <w:t>w K</w:t>
      </w:r>
      <w:r w:rsidR="00CA36CD" w:rsidRPr="00290890">
        <w:rPr>
          <w:rFonts w:ascii="Arial" w:hAnsi="Arial" w:cs="Tahoma"/>
          <w:bCs/>
          <w:sz w:val="22"/>
        </w:rPr>
        <w:t>atowicach</w:t>
      </w:r>
      <w:r w:rsidRPr="00290890">
        <w:rPr>
          <w:rFonts w:ascii="Arial" w:hAnsi="Arial" w:cs="Tahoma"/>
          <w:bCs/>
          <w:sz w:val="22"/>
        </w:rPr>
        <w:t>.</w:t>
      </w:r>
    </w:p>
    <w:p w14:paraId="7D91C688" w14:textId="77777777" w:rsidR="006A4B6B" w:rsidRPr="00290890" w:rsidRDefault="006A4B6B">
      <w:pPr>
        <w:spacing w:line="360" w:lineRule="auto"/>
        <w:jc w:val="both"/>
        <w:rPr>
          <w:rFonts w:ascii="Arial" w:hAnsi="Arial" w:cs="Arial"/>
          <w:sz w:val="22"/>
        </w:rPr>
      </w:pPr>
    </w:p>
    <w:p w14:paraId="5C7A4292" w14:textId="77777777" w:rsidR="00BA2401" w:rsidRPr="00290890" w:rsidRDefault="00BA2401">
      <w:pPr>
        <w:spacing w:line="360" w:lineRule="auto"/>
        <w:jc w:val="center"/>
        <w:rPr>
          <w:rFonts w:ascii="Arial" w:hAnsi="Arial" w:cs="Tahoma"/>
          <w:b/>
          <w:bCs/>
          <w:sz w:val="22"/>
        </w:rPr>
      </w:pPr>
      <w:r w:rsidRPr="00290890">
        <w:rPr>
          <w:rFonts w:ascii="Arial" w:hAnsi="Arial" w:cs="Tahoma"/>
          <w:b/>
          <w:bCs/>
          <w:sz w:val="22"/>
        </w:rPr>
        <w:t>§ 1</w:t>
      </w:r>
    </w:p>
    <w:p w14:paraId="5958BBEC" w14:textId="6286D3DC" w:rsidR="00BA2401" w:rsidRPr="00290890" w:rsidRDefault="00BA2401">
      <w:pPr>
        <w:pStyle w:val="WW-Tekstpodstawowy3"/>
        <w:spacing w:line="360" w:lineRule="auto"/>
        <w:ind w:left="284" w:hanging="284"/>
        <w:rPr>
          <w:rFonts w:ascii="Arial" w:hAnsi="Arial" w:cs="Tahoma"/>
          <w:color w:val="auto"/>
          <w:sz w:val="22"/>
        </w:rPr>
      </w:pPr>
      <w:r w:rsidRPr="00290890">
        <w:rPr>
          <w:rFonts w:ascii="Arial" w:hAnsi="Arial" w:cs="Tahoma"/>
          <w:color w:val="auto"/>
          <w:sz w:val="22"/>
        </w:rPr>
        <w:t>1. Zamawiający zamawia, a Wykonawca przyjmuje do wykonania (zgodnie ze złożoną ofertą</w:t>
      </w:r>
      <w:r w:rsidR="0009339A" w:rsidRPr="00290890">
        <w:rPr>
          <w:rFonts w:ascii="Arial" w:hAnsi="Arial" w:cs="Tahoma"/>
          <w:color w:val="auto"/>
          <w:sz w:val="22"/>
        </w:rPr>
        <w:t xml:space="preserve"> </w:t>
      </w:r>
      <w:r w:rsidR="0029523D" w:rsidRPr="00290890">
        <w:rPr>
          <w:rFonts w:ascii="Arial" w:hAnsi="Arial" w:cs="Tahoma"/>
          <w:color w:val="auto"/>
          <w:sz w:val="22"/>
        </w:rPr>
        <w:t xml:space="preserve">z dnia </w:t>
      </w:r>
      <w:r w:rsidR="00E6786A" w:rsidRPr="00290890">
        <w:rPr>
          <w:rFonts w:ascii="Arial" w:hAnsi="Arial" w:cs="Tahoma"/>
          <w:color w:val="auto"/>
          <w:sz w:val="22"/>
        </w:rPr>
        <w:t>………………………………</w:t>
      </w:r>
      <w:r w:rsidR="00B42A3E" w:rsidRPr="00290890">
        <w:rPr>
          <w:rFonts w:ascii="Arial" w:hAnsi="Arial" w:cs="Tahoma"/>
          <w:color w:val="auto"/>
          <w:sz w:val="22"/>
        </w:rPr>
        <w:t xml:space="preserve"> </w:t>
      </w:r>
      <w:r w:rsidR="006A4B6B" w:rsidRPr="00290890">
        <w:rPr>
          <w:rFonts w:ascii="Arial" w:hAnsi="Arial" w:cs="Tahoma"/>
          <w:color w:val="auto"/>
          <w:sz w:val="22"/>
        </w:rPr>
        <w:t>r.</w:t>
      </w:r>
      <w:r w:rsidR="0009339A" w:rsidRPr="00290890">
        <w:rPr>
          <w:rFonts w:ascii="Arial" w:hAnsi="Arial" w:cs="Tahoma"/>
          <w:color w:val="auto"/>
          <w:sz w:val="22"/>
        </w:rPr>
        <w:t xml:space="preserve"> stanowiącą załącznik nr </w:t>
      </w:r>
      <w:r w:rsidR="00B42A3E" w:rsidRPr="00290890">
        <w:rPr>
          <w:rFonts w:ascii="Arial" w:hAnsi="Arial" w:cs="Tahoma"/>
          <w:color w:val="auto"/>
          <w:sz w:val="22"/>
        </w:rPr>
        <w:t>3</w:t>
      </w:r>
      <w:r w:rsidR="004C28A8" w:rsidRPr="00290890">
        <w:rPr>
          <w:rFonts w:ascii="Arial" w:hAnsi="Arial" w:cs="Tahoma"/>
          <w:color w:val="auto"/>
          <w:sz w:val="22"/>
        </w:rPr>
        <w:t>)</w:t>
      </w:r>
      <w:r w:rsidRPr="00290890">
        <w:rPr>
          <w:rFonts w:ascii="Arial" w:hAnsi="Arial" w:cs="Tahoma"/>
          <w:color w:val="auto"/>
          <w:sz w:val="22"/>
        </w:rPr>
        <w:t xml:space="preserve"> zamówienie polegające na:</w:t>
      </w:r>
    </w:p>
    <w:p w14:paraId="3C2E2141" w14:textId="77777777" w:rsidR="00BA2401" w:rsidRPr="00290890" w:rsidRDefault="00D15476">
      <w:pPr>
        <w:numPr>
          <w:ilvl w:val="1"/>
          <w:numId w:val="9"/>
        </w:numPr>
        <w:tabs>
          <w:tab w:val="clear" w:pos="720"/>
          <w:tab w:val="num" w:pos="567"/>
        </w:tabs>
        <w:autoSpaceDE w:val="0"/>
        <w:spacing w:line="360" w:lineRule="auto"/>
        <w:ind w:left="567" w:hanging="283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>s</w:t>
      </w:r>
      <w:r w:rsidR="003D5B09" w:rsidRPr="00290890">
        <w:rPr>
          <w:rFonts w:ascii="Arial" w:hAnsi="Arial" w:cs="Tahoma"/>
          <w:sz w:val="22"/>
        </w:rPr>
        <w:t>przedaży</w:t>
      </w:r>
      <w:r w:rsidR="00BA2401" w:rsidRPr="00290890">
        <w:rPr>
          <w:rFonts w:ascii="Arial" w:hAnsi="Arial" w:cs="Tahoma"/>
          <w:sz w:val="22"/>
        </w:rPr>
        <w:t xml:space="preserve"> </w:t>
      </w:r>
      <w:r w:rsidR="00B42A3E" w:rsidRPr="00290890">
        <w:rPr>
          <w:rFonts w:ascii="Arial" w:hAnsi="Arial" w:cs="Tahoma"/>
          <w:sz w:val="22"/>
        </w:rPr>
        <w:t>urządzeń komputerowych</w:t>
      </w:r>
      <w:r w:rsidR="00BA2401" w:rsidRPr="00290890">
        <w:rPr>
          <w:rFonts w:ascii="Arial" w:hAnsi="Arial" w:cs="Tahoma"/>
          <w:sz w:val="22"/>
        </w:rPr>
        <w:t xml:space="preserve"> określo</w:t>
      </w:r>
      <w:r w:rsidRPr="00290890">
        <w:rPr>
          <w:rFonts w:ascii="Arial" w:hAnsi="Arial" w:cs="Tahoma"/>
          <w:sz w:val="22"/>
        </w:rPr>
        <w:t>nych w</w:t>
      </w:r>
      <w:r w:rsidR="004C28A8" w:rsidRPr="00290890">
        <w:rPr>
          <w:rFonts w:ascii="Arial" w:hAnsi="Arial" w:cs="Tahoma"/>
          <w:sz w:val="22"/>
        </w:rPr>
        <w:t> </w:t>
      </w:r>
      <w:r w:rsidRPr="00290890">
        <w:rPr>
          <w:rFonts w:ascii="Arial" w:hAnsi="Arial" w:cs="Tahoma"/>
          <w:sz w:val="22"/>
        </w:rPr>
        <w:t xml:space="preserve">załączniku nr </w:t>
      </w:r>
      <w:r w:rsidR="00DF1EAF" w:rsidRPr="00290890">
        <w:rPr>
          <w:rFonts w:ascii="Arial" w:hAnsi="Arial" w:cs="Tahoma"/>
          <w:sz w:val="22"/>
        </w:rPr>
        <w:t>2</w:t>
      </w:r>
      <w:r w:rsidRPr="00290890">
        <w:rPr>
          <w:rFonts w:ascii="Arial" w:hAnsi="Arial" w:cs="Tahoma"/>
          <w:sz w:val="22"/>
        </w:rPr>
        <w:t xml:space="preserve"> do umowy,</w:t>
      </w:r>
    </w:p>
    <w:p w14:paraId="50BE9041" w14:textId="77777777" w:rsidR="00BA2401" w:rsidRPr="00290890" w:rsidRDefault="00D15476">
      <w:pPr>
        <w:numPr>
          <w:ilvl w:val="1"/>
          <w:numId w:val="9"/>
        </w:numPr>
        <w:tabs>
          <w:tab w:val="clear" w:pos="720"/>
          <w:tab w:val="num" w:pos="567"/>
        </w:tabs>
        <w:autoSpaceDE w:val="0"/>
        <w:spacing w:line="360" w:lineRule="auto"/>
        <w:ind w:left="567" w:hanging="283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>ś</w:t>
      </w:r>
      <w:r w:rsidR="00BA2401" w:rsidRPr="00290890">
        <w:rPr>
          <w:rFonts w:ascii="Arial" w:hAnsi="Arial" w:cs="Tahoma"/>
          <w:sz w:val="22"/>
        </w:rPr>
        <w:t xml:space="preserve">wiadczeniu serwisowych usług gwarancyjnych na </w:t>
      </w:r>
      <w:r w:rsidR="00534DE2" w:rsidRPr="00290890">
        <w:rPr>
          <w:rFonts w:ascii="Arial" w:hAnsi="Arial" w:cs="Tahoma"/>
          <w:sz w:val="22"/>
        </w:rPr>
        <w:t xml:space="preserve">dostarczony sprzęt </w:t>
      </w:r>
      <w:r w:rsidR="00BA2401" w:rsidRPr="00290890">
        <w:rPr>
          <w:rFonts w:ascii="Arial" w:hAnsi="Arial" w:cs="Tahoma"/>
          <w:sz w:val="22"/>
        </w:rPr>
        <w:t xml:space="preserve">na warunkach określonych </w:t>
      </w:r>
      <w:r w:rsidR="00BA2401" w:rsidRPr="00290890">
        <w:rPr>
          <w:rFonts w:ascii="Arial" w:hAnsi="Arial" w:cs="Tahoma"/>
          <w:bCs/>
          <w:sz w:val="22"/>
        </w:rPr>
        <w:t>§ 6</w:t>
      </w:r>
      <w:r w:rsidR="00BA2401" w:rsidRPr="00290890">
        <w:rPr>
          <w:rFonts w:ascii="Arial" w:hAnsi="Arial" w:cs="Tahoma"/>
          <w:sz w:val="22"/>
        </w:rPr>
        <w:t xml:space="preserve"> niniejszej umowy. </w:t>
      </w:r>
    </w:p>
    <w:p w14:paraId="39B0FF0E" w14:textId="77777777" w:rsidR="00BA2401" w:rsidRPr="00290890" w:rsidRDefault="00534DE2">
      <w:pPr>
        <w:pStyle w:val="Tekstpodstawowy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 xml:space="preserve">Sprzęt stanowiący </w:t>
      </w:r>
      <w:r w:rsidR="00BA2401" w:rsidRPr="00290890">
        <w:rPr>
          <w:rFonts w:ascii="Arial" w:hAnsi="Arial" w:cs="Tahoma"/>
          <w:sz w:val="22"/>
        </w:rPr>
        <w:t xml:space="preserve">przedmiot </w:t>
      </w:r>
      <w:r w:rsidRPr="00290890">
        <w:rPr>
          <w:rFonts w:ascii="Arial" w:hAnsi="Arial" w:cs="Tahoma"/>
          <w:sz w:val="22"/>
        </w:rPr>
        <w:t>umowy</w:t>
      </w:r>
      <w:r w:rsidR="00BA2401" w:rsidRPr="00290890">
        <w:rPr>
          <w:rFonts w:ascii="Arial" w:hAnsi="Arial" w:cs="Tahoma"/>
          <w:sz w:val="22"/>
        </w:rPr>
        <w:t xml:space="preserve">, Wykonawca dostarczy na własny koszt do siedziby Regionalnej Dyrekcji Lasów Państwowych w </w:t>
      </w:r>
      <w:r w:rsidR="00A025D4" w:rsidRPr="00290890">
        <w:rPr>
          <w:rFonts w:ascii="Arial" w:hAnsi="Arial" w:cs="Tahoma"/>
          <w:sz w:val="22"/>
        </w:rPr>
        <w:t>Katowicach</w:t>
      </w:r>
      <w:r w:rsidR="00BA2401" w:rsidRPr="00290890">
        <w:rPr>
          <w:rFonts w:ascii="Arial" w:hAnsi="Arial" w:cs="Tahoma"/>
          <w:sz w:val="22"/>
        </w:rPr>
        <w:t xml:space="preserve">, ul. </w:t>
      </w:r>
      <w:r w:rsidR="00A025D4" w:rsidRPr="00290890">
        <w:rPr>
          <w:rFonts w:ascii="Arial" w:hAnsi="Arial" w:cs="Tahoma"/>
          <w:sz w:val="22"/>
        </w:rPr>
        <w:t>Huberta 43/45</w:t>
      </w:r>
      <w:r w:rsidR="00BA2401" w:rsidRPr="00290890">
        <w:rPr>
          <w:rFonts w:ascii="Arial" w:hAnsi="Arial" w:cs="Tahoma"/>
          <w:sz w:val="22"/>
        </w:rPr>
        <w:t>.</w:t>
      </w:r>
    </w:p>
    <w:p w14:paraId="56359613" w14:textId="55F13849" w:rsidR="002F69B1" w:rsidRPr="00290890" w:rsidRDefault="002F69B1">
      <w:pPr>
        <w:widowControl/>
        <w:numPr>
          <w:ilvl w:val="0"/>
          <w:numId w:val="3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</w:rPr>
      </w:pPr>
      <w:r w:rsidRPr="00290890">
        <w:rPr>
          <w:rFonts w:ascii="Arial" w:hAnsi="Arial" w:cs="Arial"/>
          <w:sz w:val="22"/>
        </w:rPr>
        <w:t xml:space="preserve">O terminie dostarczenia przedmiotu umowy Wykonawca zobowiązany jest poinformować Zamawiającego </w:t>
      </w:r>
      <w:r w:rsidR="00DF1EAF" w:rsidRPr="00290890">
        <w:rPr>
          <w:rFonts w:ascii="Arial" w:hAnsi="Arial" w:cs="Arial"/>
          <w:sz w:val="22"/>
        </w:rPr>
        <w:t>pisemnie l</w:t>
      </w:r>
      <w:r w:rsidRPr="00290890">
        <w:rPr>
          <w:rFonts w:ascii="Arial" w:hAnsi="Arial" w:cs="Arial"/>
          <w:sz w:val="22"/>
        </w:rPr>
        <w:t xml:space="preserve">ub za pośrednictwem poczty elektronicznej. Termin ten powinien być uzgodniony </w:t>
      </w:r>
      <w:r w:rsidR="00D4119E">
        <w:rPr>
          <w:rFonts w:ascii="Arial" w:hAnsi="Arial" w:cs="Arial"/>
          <w:sz w:val="22"/>
        </w:rPr>
        <w:br/>
      </w:r>
      <w:r w:rsidRPr="00290890">
        <w:rPr>
          <w:rFonts w:ascii="Arial" w:hAnsi="Arial" w:cs="Arial"/>
          <w:sz w:val="22"/>
        </w:rPr>
        <w:t>z Zamawiającym. Dostarczenie przed</w:t>
      </w:r>
      <w:r w:rsidR="00DF1EAF" w:rsidRPr="00290890">
        <w:rPr>
          <w:rFonts w:ascii="Arial" w:hAnsi="Arial" w:cs="Arial"/>
          <w:sz w:val="22"/>
        </w:rPr>
        <w:t>miotu umowy powinno odbyć się w </w:t>
      </w:r>
      <w:r w:rsidRPr="00290890">
        <w:rPr>
          <w:rFonts w:ascii="Arial" w:hAnsi="Arial" w:cs="Arial"/>
          <w:sz w:val="22"/>
        </w:rPr>
        <w:t>dniach roboczych, w godzin</w:t>
      </w:r>
      <w:r w:rsidR="0029523D" w:rsidRPr="00290890">
        <w:rPr>
          <w:rFonts w:ascii="Arial" w:hAnsi="Arial" w:cs="Arial"/>
          <w:sz w:val="22"/>
        </w:rPr>
        <w:t>ach pracy Zamawiającego tj. od 6</w:t>
      </w:r>
      <w:r w:rsidRPr="00290890">
        <w:rPr>
          <w:rFonts w:ascii="Arial" w:hAnsi="Arial" w:cs="Arial"/>
          <w:sz w:val="22"/>
        </w:rPr>
        <w:t>:00 do 1</w:t>
      </w:r>
      <w:r w:rsidR="0029523D" w:rsidRPr="00290890">
        <w:rPr>
          <w:rFonts w:ascii="Arial" w:hAnsi="Arial" w:cs="Arial"/>
          <w:sz w:val="22"/>
        </w:rPr>
        <w:t>4</w:t>
      </w:r>
      <w:r w:rsidRPr="00290890">
        <w:rPr>
          <w:rFonts w:ascii="Arial" w:hAnsi="Arial" w:cs="Arial"/>
          <w:sz w:val="22"/>
        </w:rPr>
        <w:t>:00</w:t>
      </w:r>
    </w:p>
    <w:p w14:paraId="60CB3682" w14:textId="22093086" w:rsidR="00BA2401" w:rsidRPr="00290890" w:rsidRDefault="00BA2401">
      <w:pPr>
        <w:widowControl/>
        <w:numPr>
          <w:ilvl w:val="0"/>
          <w:numId w:val="3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</w:rPr>
      </w:pPr>
      <w:r w:rsidRPr="00290890">
        <w:rPr>
          <w:rFonts w:ascii="Arial" w:hAnsi="Arial" w:cs="Arial"/>
          <w:sz w:val="22"/>
        </w:rPr>
        <w:lastRenderedPageBreak/>
        <w:t xml:space="preserve">Wykonawca oświadcza, że </w:t>
      </w:r>
      <w:r w:rsidR="00534DE2" w:rsidRPr="00290890">
        <w:rPr>
          <w:rFonts w:ascii="Arial" w:hAnsi="Arial" w:cs="Arial"/>
          <w:sz w:val="22"/>
        </w:rPr>
        <w:t xml:space="preserve">dostarczony sprzęt </w:t>
      </w:r>
      <w:r w:rsidRPr="00290890">
        <w:rPr>
          <w:rFonts w:ascii="Arial" w:hAnsi="Arial" w:cs="Arial"/>
          <w:sz w:val="22"/>
        </w:rPr>
        <w:t>będ</w:t>
      </w:r>
      <w:r w:rsidR="00534DE2" w:rsidRPr="00290890">
        <w:rPr>
          <w:rFonts w:ascii="Arial" w:hAnsi="Arial" w:cs="Arial"/>
          <w:sz w:val="22"/>
        </w:rPr>
        <w:t>zie</w:t>
      </w:r>
      <w:r w:rsidRPr="00290890">
        <w:rPr>
          <w:rFonts w:ascii="Arial" w:hAnsi="Arial" w:cs="Arial"/>
          <w:sz w:val="22"/>
        </w:rPr>
        <w:t xml:space="preserve"> fabrycznie </w:t>
      </w:r>
      <w:r w:rsidR="00534DE2" w:rsidRPr="00290890">
        <w:rPr>
          <w:rFonts w:ascii="Arial" w:hAnsi="Arial" w:cs="Arial"/>
          <w:sz w:val="22"/>
        </w:rPr>
        <w:t>nowy</w:t>
      </w:r>
      <w:r w:rsidRPr="00290890">
        <w:rPr>
          <w:rFonts w:ascii="Arial" w:hAnsi="Arial" w:cs="Arial"/>
          <w:sz w:val="22"/>
        </w:rPr>
        <w:t xml:space="preserve"> oraz </w:t>
      </w:r>
      <w:r w:rsidR="00534DE2" w:rsidRPr="00290890">
        <w:rPr>
          <w:rFonts w:ascii="Arial" w:hAnsi="Arial" w:cs="Arial"/>
          <w:sz w:val="22"/>
        </w:rPr>
        <w:t xml:space="preserve">wolny </w:t>
      </w:r>
      <w:r w:rsidRPr="00290890">
        <w:rPr>
          <w:rFonts w:ascii="Arial" w:hAnsi="Arial" w:cs="Arial"/>
          <w:sz w:val="22"/>
        </w:rPr>
        <w:t xml:space="preserve">od wad fizycznych </w:t>
      </w:r>
      <w:r w:rsidR="00D4119E">
        <w:rPr>
          <w:rFonts w:ascii="Arial" w:hAnsi="Arial" w:cs="Arial"/>
          <w:sz w:val="22"/>
        </w:rPr>
        <w:br/>
      </w:r>
      <w:r w:rsidRPr="00290890">
        <w:rPr>
          <w:rFonts w:ascii="Arial" w:hAnsi="Arial" w:cs="Arial"/>
          <w:sz w:val="22"/>
        </w:rPr>
        <w:t>i prawnych.</w:t>
      </w:r>
    </w:p>
    <w:p w14:paraId="6EF710BC" w14:textId="77777777" w:rsidR="004345C1" w:rsidRPr="00290890" w:rsidRDefault="004345C1" w:rsidP="006A4B6B">
      <w:pPr>
        <w:widowControl/>
        <w:suppressAutoHyphens w:val="0"/>
        <w:spacing w:line="360" w:lineRule="auto"/>
        <w:ind w:left="284"/>
        <w:jc w:val="both"/>
        <w:rPr>
          <w:rFonts w:ascii="Arial" w:hAnsi="Arial" w:cs="Arial"/>
          <w:sz w:val="22"/>
        </w:rPr>
      </w:pPr>
    </w:p>
    <w:p w14:paraId="1749F1A3" w14:textId="77777777" w:rsidR="00BA2401" w:rsidRPr="00290890" w:rsidRDefault="00BA2401">
      <w:pPr>
        <w:spacing w:line="360" w:lineRule="auto"/>
        <w:jc w:val="center"/>
        <w:rPr>
          <w:rFonts w:ascii="Arial" w:hAnsi="Arial" w:cs="Arial"/>
          <w:b/>
          <w:snapToGrid w:val="0"/>
          <w:sz w:val="22"/>
        </w:rPr>
      </w:pPr>
      <w:r w:rsidRPr="00290890">
        <w:rPr>
          <w:rFonts w:ascii="Arial" w:hAnsi="Arial" w:cs="Arial"/>
          <w:b/>
          <w:snapToGrid w:val="0"/>
          <w:sz w:val="22"/>
        </w:rPr>
        <w:t>§ 2</w:t>
      </w:r>
    </w:p>
    <w:p w14:paraId="0AC7BF14" w14:textId="77777777" w:rsidR="00BA2401" w:rsidRPr="00290890" w:rsidRDefault="00BA2401">
      <w:pPr>
        <w:widowControl/>
        <w:numPr>
          <w:ilvl w:val="0"/>
          <w:numId w:val="14"/>
        </w:numPr>
        <w:tabs>
          <w:tab w:val="num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</w:rPr>
      </w:pPr>
      <w:r w:rsidRPr="00290890">
        <w:rPr>
          <w:rFonts w:ascii="Arial" w:hAnsi="Arial" w:cs="Arial"/>
          <w:sz w:val="22"/>
        </w:rPr>
        <w:t xml:space="preserve">Wykonawca oświadcza, że posiada uprawnienia do sprzedaży </w:t>
      </w:r>
      <w:r w:rsidR="00534DE2" w:rsidRPr="00290890">
        <w:rPr>
          <w:rFonts w:ascii="Arial" w:hAnsi="Arial" w:cs="Arial"/>
          <w:sz w:val="22"/>
        </w:rPr>
        <w:t xml:space="preserve">sprzętu wymienionego </w:t>
      </w:r>
      <w:r w:rsidRPr="00290890">
        <w:rPr>
          <w:rFonts w:ascii="Arial" w:hAnsi="Arial" w:cs="Arial"/>
          <w:sz w:val="22"/>
        </w:rPr>
        <w:t>w</w:t>
      </w:r>
      <w:r w:rsidR="00B57F49" w:rsidRPr="00290890">
        <w:rPr>
          <w:rFonts w:ascii="Arial" w:hAnsi="Arial" w:cs="Arial"/>
          <w:sz w:val="22"/>
        </w:rPr>
        <w:t> </w:t>
      </w:r>
      <w:r w:rsidRPr="00290890">
        <w:rPr>
          <w:rFonts w:ascii="Arial" w:hAnsi="Arial" w:cs="Arial"/>
          <w:sz w:val="22"/>
        </w:rPr>
        <w:t xml:space="preserve">załączniku nr </w:t>
      </w:r>
      <w:r w:rsidR="002F69B1" w:rsidRPr="00290890">
        <w:rPr>
          <w:rFonts w:ascii="Arial" w:hAnsi="Arial" w:cs="Arial"/>
          <w:sz w:val="22"/>
        </w:rPr>
        <w:t>2</w:t>
      </w:r>
      <w:r w:rsidRPr="00290890">
        <w:rPr>
          <w:rFonts w:ascii="Arial" w:hAnsi="Arial" w:cs="Arial"/>
          <w:sz w:val="22"/>
        </w:rPr>
        <w:t>.</w:t>
      </w:r>
    </w:p>
    <w:p w14:paraId="2BFA12F8" w14:textId="55973CA6" w:rsidR="00BA2401" w:rsidRPr="00290890" w:rsidRDefault="00BA2401">
      <w:pPr>
        <w:widowControl/>
        <w:numPr>
          <w:ilvl w:val="0"/>
          <w:numId w:val="14"/>
        </w:numPr>
        <w:tabs>
          <w:tab w:val="num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</w:rPr>
      </w:pPr>
      <w:r w:rsidRPr="00290890">
        <w:rPr>
          <w:rFonts w:ascii="Arial" w:hAnsi="Arial" w:cs="Arial"/>
          <w:sz w:val="22"/>
        </w:rPr>
        <w:t>Wykonawca zapewni kompleksową obsługę w zakresie dostaw</w:t>
      </w:r>
      <w:r w:rsidR="00534DE2" w:rsidRPr="00290890">
        <w:rPr>
          <w:rFonts w:ascii="Arial" w:hAnsi="Arial" w:cs="Arial"/>
          <w:sz w:val="22"/>
        </w:rPr>
        <w:t>y</w:t>
      </w:r>
      <w:r w:rsidRPr="00290890">
        <w:rPr>
          <w:rFonts w:ascii="Arial" w:hAnsi="Arial" w:cs="Arial"/>
          <w:sz w:val="22"/>
        </w:rPr>
        <w:t xml:space="preserve"> sprzętu, w czynnościach związanych </w:t>
      </w:r>
      <w:r w:rsidR="00D4119E">
        <w:rPr>
          <w:rFonts w:ascii="Arial" w:hAnsi="Arial" w:cs="Arial"/>
          <w:sz w:val="22"/>
        </w:rPr>
        <w:br/>
      </w:r>
      <w:r w:rsidRPr="00290890">
        <w:rPr>
          <w:rFonts w:ascii="Arial" w:hAnsi="Arial" w:cs="Arial"/>
          <w:sz w:val="22"/>
        </w:rPr>
        <w:t>z doradztwem, instalacją i serwisem.</w:t>
      </w:r>
    </w:p>
    <w:p w14:paraId="33B6907B" w14:textId="77777777" w:rsidR="00BA2401" w:rsidRPr="00290890" w:rsidRDefault="00BA2401">
      <w:pPr>
        <w:widowControl/>
        <w:numPr>
          <w:ilvl w:val="0"/>
          <w:numId w:val="14"/>
        </w:numPr>
        <w:tabs>
          <w:tab w:val="num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b/>
          <w:snapToGrid w:val="0"/>
          <w:sz w:val="22"/>
        </w:rPr>
      </w:pPr>
      <w:r w:rsidRPr="00290890">
        <w:rPr>
          <w:rFonts w:ascii="Arial" w:hAnsi="Arial" w:cs="Arial"/>
          <w:sz w:val="22"/>
        </w:rPr>
        <w:t>Wykonawca nie może przenieść na osobę trzecią praw i obowiązków wynikających z niniejszej umowy.</w:t>
      </w:r>
    </w:p>
    <w:p w14:paraId="7DD19718" w14:textId="77777777" w:rsidR="006A4B6B" w:rsidRPr="00290890" w:rsidRDefault="006A4B6B" w:rsidP="006A4B6B">
      <w:pPr>
        <w:widowControl/>
        <w:suppressAutoHyphens w:val="0"/>
        <w:spacing w:line="360" w:lineRule="auto"/>
        <w:ind w:left="284"/>
        <w:jc w:val="both"/>
        <w:rPr>
          <w:rFonts w:ascii="Arial" w:hAnsi="Arial" w:cs="Arial"/>
          <w:b/>
          <w:snapToGrid w:val="0"/>
          <w:sz w:val="22"/>
        </w:rPr>
      </w:pPr>
    </w:p>
    <w:p w14:paraId="6C9E80CE" w14:textId="77777777" w:rsidR="00BA2401" w:rsidRPr="00290890" w:rsidRDefault="00BA2401">
      <w:pPr>
        <w:spacing w:line="360" w:lineRule="auto"/>
        <w:jc w:val="center"/>
        <w:rPr>
          <w:rFonts w:ascii="Arial" w:hAnsi="Arial" w:cs="Tahoma"/>
          <w:b/>
          <w:bCs/>
          <w:sz w:val="22"/>
        </w:rPr>
      </w:pPr>
      <w:r w:rsidRPr="00290890">
        <w:rPr>
          <w:rFonts w:ascii="Arial" w:hAnsi="Arial" w:cs="Tahoma"/>
          <w:b/>
          <w:bCs/>
          <w:sz w:val="22"/>
        </w:rPr>
        <w:t>§ 3</w:t>
      </w:r>
    </w:p>
    <w:p w14:paraId="17C0603D" w14:textId="5051780F" w:rsidR="008C58D6" w:rsidRPr="00290890" w:rsidRDefault="00BA2401" w:rsidP="008028C8">
      <w:pPr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 xml:space="preserve">Wynagrodzenie należne Wykonawcy za należyte wykonanie </w:t>
      </w:r>
      <w:r w:rsidR="00534DE2" w:rsidRPr="00290890">
        <w:rPr>
          <w:rFonts w:ascii="Arial" w:hAnsi="Arial" w:cs="Tahoma"/>
          <w:sz w:val="22"/>
        </w:rPr>
        <w:t>umowy</w:t>
      </w:r>
      <w:r w:rsidRPr="00290890">
        <w:rPr>
          <w:rFonts w:ascii="Arial" w:hAnsi="Arial" w:cs="Tahoma"/>
          <w:sz w:val="22"/>
        </w:rPr>
        <w:t>, zgodnie z ofert</w:t>
      </w:r>
      <w:r w:rsidR="008E37D3" w:rsidRPr="00290890">
        <w:rPr>
          <w:rFonts w:ascii="Arial" w:hAnsi="Arial" w:cs="Tahoma"/>
          <w:sz w:val="22"/>
        </w:rPr>
        <w:t>ą,</w:t>
      </w:r>
      <w:r w:rsidRPr="00290890">
        <w:rPr>
          <w:rFonts w:ascii="Arial" w:hAnsi="Arial" w:cs="Tahoma"/>
          <w:sz w:val="22"/>
        </w:rPr>
        <w:t xml:space="preserve"> ustala się na kwotę</w:t>
      </w:r>
      <w:r w:rsidR="008E37D3" w:rsidRPr="00290890">
        <w:rPr>
          <w:rFonts w:ascii="Arial" w:hAnsi="Arial" w:cs="Tahoma"/>
          <w:sz w:val="22"/>
        </w:rPr>
        <w:t>:</w:t>
      </w:r>
      <w:r w:rsidRPr="00290890">
        <w:rPr>
          <w:rFonts w:ascii="Arial" w:hAnsi="Arial" w:cs="Tahoma"/>
          <w:sz w:val="22"/>
        </w:rPr>
        <w:t xml:space="preserve"> </w:t>
      </w:r>
      <w:r w:rsidR="00E6786A" w:rsidRPr="00290890">
        <w:rPr>
          <w:rFonts w:ascii="Arial" w:hAnsi="Arial" w:cs="Tahoma"/>
          <w:sz w:val="22"/>
        </w:rPr>
        <w:t>…………………….</w:t>
      </w:r>
      <w:r w:rsidR="008028C8" w:rsidRPr="00290890">
        <w:rPr>
          <w:rFonts w:ascii="Arial" w:hAnsi="Arial" w:cs="Tahoma"/>
          <w:sz w:val="22"/>
        </w:rPr>
        <w:t xml:space="preserve"> netto</w:t>
      </w:r>
      <w:r w:rsidR="00383DA1" w:rsidRPr="00290890">
        <w:rPr>
          <w:rFonts w:ascii="Arial" w:hAnsi="Arial" w:cs="Tahoma"/>
          <w:sz w:val="22"/>
        </w:rPr>
        <w:t xml:space="preserve">, </w:t>
      </w:r>
      <w:r w:rsidR="008028C8" w:rsidRPr="00290890">
        <w:rPr>
          <w:rFonts w:ascii="Arial" w:hAnsi="Arial" w:cs="Tahoma"/>
          <w:sz w:val="22"/>
        </w:rPr>
        <w:t>(</w:t>
      </w:r>
      <w:r w:rsidR="00383DA1" w:rsidRPr="00290890">
        <w:rPr>
          <w:rFonts w:ascii="Arial" w:hAnsi="Arial" w:cs="Tahoma"/>
          <w:sz w:val="22"/>
        </w:rPr>
        <w:t xml:space="preserve">słownie: </w:t>
      </w:r>
      <w:r w:rsidR="00290890" w:rsidRPr="00290890">
        <w:rPr>
          <w:rFonts w:ascii="Arial" w:hAnsi="Arial" w:cs="Tahoma"/>
          <w:sz w:val="22"/>
        </w:rPr>
        <w:t>……………………………………………………………</w:t>
      </w:r>
      <w:r w:rsidR="0031054D" w:rsidRPr="00290890">
        <w:rPr>
          <w:rFonts w:ascii="Arial" w:hAnsi="Arial" w:cs="Tahoma"/>
          <w:sz w:val="22"/>
        </w:rPr>
        <w:t xml:space="preserve"> </w:t>
      </w:r>
      <w:r w:rsidR="008028C8" w:rsidRPr="00290890">
        <w:rPr>
          <w:rFonts w:ascii="Arial" w:hAnsi="Arial" w:cs="Tahoma"/>
          <w:sz w:val="22"/>
        </w:rPr>
        <w:t>zł). Do powyższej kwoty zostanie doliczony podatek VAT według obowiązujących przepisów.</w:t>
      </w:r>
    </w:p>
    <w:p w14:paraId="4A38D24F" w14:textId="77777777" w:rsidR="008003EF" w:rsidRPr="00290890" w:rsidRDefault="00BA2401" w:rsidP="008003EF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MT" w:eastAsia="Times New Roman" w:hAnsi="ArialMT" w:cs="ArialMT"/>
          <w:sz w:val="22"/>
        </w:rPr>
      </w:pPr>
      <w:r w:rsidRPr="00290890">
        <w:rPr>
          <w:rFonts w:ascii="Arial" w:hAnsi="Arial" w:cs="Tahoma"/>
          <w:sz w:val="22"/>
        </w:rPr>
        <w:t xml:space="preserve">Wynagrodzenie powyższe obejmuje sprzedaż i dostawę </w:t>
      </w:r>
      <w:r w:rsidR="00545B27" w:rsidRPr="00290890">
        <w:rPr>
          <w:rFonts w:ascii="Arial" w:hAnsi="Arial" w:cs="Tahoma"/>
          <w:sz w:val="22"/>
        </w:rPr>
        <w:t>sprzętu</w:t>
      </w:r>
      <w:r w:rsidR="00534DE2" w:rsidRPr="00290890">
        <w:rPr>
          <w:rFonts w:ascii="Arial" w:hAnsi="Arial" w:cs="Tahoma"/>
          <w:sz w:val="22"/>
        </w:rPr>
        <w:t xml:space="preserve"> określonego w </w:t>
      </w:r>
      <w:r w:rsidR="004C28A8" w:rsidRPr="00290890">
        <w:rPr>
          <w:rFonts w:ascii="Arial" w:hAnsi="Arial" w:cs="Tahoma"/>
          <w:sz w:val="22"/>
        </w:rPr>
        <w:t>załączniku nr </w:t>
      </w:r>
      <w:r w:rsidR="00DF1EAF" w:rsidRPr="00290890">
        <w:rPr>
          <w:rFonts w:ascii="Arial" w:hAnsi="Arial" w:cs="Tahoma"/>
          <w:sz w:val="22"/>
        </w:rPr>
        <w:t>2</w:t>
      </w:r>
      <w:r w:rsidRPr="00290890">
        <w:rPr>
          <w:rFonts w:ascii="Arial" w:hAnsi="Arial" w:cs="Tahoma"/>
          <w:sz w:val="22"/>
        </w:rPr>
        <w:t xml:space="preserve">, świadczenie </w:t>
      </w:r>
      <w:r w:rsidR="00534DE2" w:rsidRPr="00290890">
        <w:rPr>
          <w:rFonts w:ascii="Arial" w:hAnsi="Arial" w:cs="Tahoma"/>
          <w:sz w:val="22"/>
        </w:rPr>
        <w:t xml:space="preserve">serwisowych </w:t>
      </w:r>
      <w:r w:rsidRPr="00290890">
        <w:rPr>
          <w:rFonts w:ascii="Arial" w:hAnsi="Arial" w:cs="Tahoma"/>
          <w:sz w:val="22"/>
        </w:rPr>
        <w:t xml:space="preserve">usług </w:t>
      </w:r>
      <w:r w:rsidR="00534DE2" w:rsidRPr="00290890">
        <w:rPr>
          <w:rFonts w:ascii="Arial" w:hAnsi="Arial" w:cs="Tahoma"/>
          <w:sz w:val="22"/>
        </w:rPr>
        <w:t xml:space="preserve">gwarancyjnych </w:t>
      </w:r>
      <w:r w:rsidRPr="00290890">
        <w:rPr>
          <w:rFonts w:ascii="Arial" w:hAnsi="Arial" w:cs="Tahoma"/>
          <w:sz w:val="22"/>
        </w:rPr>
        <w:t xml:space="preserve">oraz wszelkich innych czynności niezbędnych do realizacji </w:t>
      </w:r>
      <w:r w:rsidR="003D5B09" w:rsidRPr="00290890">
        <w:rPr>
          <w:rFonts w:ascii="Arial" w:hAnsi="Arial" w:cs="Tahoma"/>
          <w:sz w:val="22"/>
        </w:rPr>
        <w:t>przedmiotu umowy</w:t>
      </w:r>
      <w:r w:rsidRPr="00290890">
        <w:rPr>
          <w:rFonts w:ascii="Arial" w:hAnsi="Arial" w:cs="Tahoma"/>
          <w:sz w:val="22"/>
        </w:rPr>
        <w:t>.</w:t>
      </w:r>
    </w:p>
    <w:p w14:paraId="00E90BDA" w14:textId="77777777" w:rsidR="00BA2401" w:rsidRPr="00290890" w:rsidRDefault="00545B27" w:rsidP="007B65A9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>Wykonawca wystawi fakturę</w:t>
      </w:r>
      <w:r w:rsidR="00BA2401" w:rsidRPr="00290890">
        <w:rPr>
          <w:rFonts w:ascii="Arial" w:hAnsi="Arial" w:cs="Tahoma"/>
          <w:sz w:val="22"/>
        </w:rPr>
        <w:t xml:space="preserve"> po stwierdzeniu przez Zamawiającego kompletności dostawy oraz braku wad i usterek w przedmiocie dostawy. </w:t>
      </w:r>
    </w:p>
    <w:p w14:paraId="077853EF" w14:textId="77777777" w:rsidR="00BA2401" w:rsidRPr="00290890" w:rsidRDefault="00BA2401">
      <w:pPr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  <w:sz w:val="22"/>
        </w:rPr>
      </w:pPr>
      <w:r w:rsidRPr="00290890">
        <w:rPr>
          <w:rFonts w:ascii="Arial" w:hAnsi="Arial" w:cs="Arial"/>
          <w:sz w:val="22"/>
        </w:rPr>
        <w:t>Zapłata nastąpi w terminie 14 dni od daty doręczenia faktury do siedziby Zamawiającego, w</w:t>
      </w:r>
      <w:r w:rsidR="00B57F49" w:rsidRPr="00290890">
        <w:rPr>
          <w:rFonts w:ascii="Arial" w:hAnsi="Arial" w:cs="Arial"/>
          <w:sz w:val="22"/>
        </w:rPr>
        <w:t> </w:t>
      </w:r>
      <w:r w:rsidRPr="00290890">
        <w:rPr>
          <w:rFonts w:ascii="Arial" w:hAnsi="Arial" w:cs="Arial"/>
          <w:sz w:val="22"/>
        </w:rPr>
        <w:t>formie przelewu</w:t>
      </w:r>
      <w:r w:rsidR="00534DE2" w:rsidRPr="00290890">
        <w:rPr>
          <w:rFonts w:ascii="Arial" w:hAnsi="Arial" w:cs="Arial"/>
          <w:sz w:val="22"/>
        </w:rPr>
        <w:t>,</w:t>
      </w:r>
      <w:r w:rsidRPr="00290890">
        <w:rPr>
          <w:rFonts w:ascii="Arial" w:hAnsi="Arial" w:cs="Arial"/>
          <w:sz w:val="22"/>
        </w:rPr>
        <w:t xml:space="preserve"> na rachunek bankowy Wykonawcy</w:t>
      </w:r>
      <w:r w:rsidR="00534DE2" w:rsidRPr="00290890">
        <w:rPr>
          <w:rFonts w:ascii="Arial" w:hAnsi="Arial" w:cs="Arial"/>
          <w:sz w:val="22"/>
        </w:rPr>
        <w:t xml:space="preserve"> wskazany w fakturze</w:t>
      </w:r>
      <w:r w:rsidRPr="00290890">
        <w:rPr>
          <w:rFonts w:ascii="Arial" w:hAnsi="Arial" w:cs="Arial"/>
          <w:sz w:val="22"/>
        </w:rPr>
        <w:t>.</w:t>
      </w:r>
    </w:p>
    <w:p w14:paraId="2E38B1F9" w14:textId="77777777" w:rsidR="006A4B6B" w:rsidRPr="00290890" w:rsidRDefault="006A4B6B" w:rsidP="006A4B6B">
      <w:pPr>
        <w:spacing w:line="360" w:lineRule="auto"/>
        <w:ind w:left="284"/>
        <w:jc w:val="both"/>
        <w:rPr>
          <w:rFonts w:ascii="Arial" w:hAnsi="Arial" w:cs="Arial"/>
          <w:sz w:val="22"/>
        </w:rPr>
      </w:pPr>
    </w:p>
    <w:p w14:paraId="50105AA3" w14:textId="77777777" w:rsidR="00BA2401" w:rsidRPr="00290890" w:rsidRDefault="00BA2401">
      <w:pPr>
        <w:spacing w:line="360" w:lineRule="auto"/>
        <w:jc w:val="center"/>
        <w:rPr>
          <w:rFonts w:ascii="Arial" w:hAnsi="Arial" w:cs="Tahoma"/>
          <w:b/>
          <w:bCs/>
          <w:sz w:val="22"/>
        </w:rPr>
      </w:pPr>
      <w:r w:rsidRPr="00290890">
        <w:rPr>
          <w:rFonts w:ascii="Arial" w:hAnsi="Arial" w:cs="Tahoma"/>
          <w:b/>
          <w:bCs/>
          <w:sz w:val="22"/>
        </w:rPr>
        <w:t>§ 4</w:t>
      </w:r>
    </w:p>
    <w:p w14:paraId="1E71F1C0" w14:textId="17050482" w:rsidR="006A4B6B" w:rsidRPr="00290890" w:rsidRDefault="00BA2401">
      <w:pPr>
        <w:spacing w:line="360" w:lineRule="auto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 xml:space="preserve">Termin dostawy sprzętu stanowiącego przedmiot umowy ustala się do </w:t>
      </w:r>
      <w:r w:rsidR="00E6786A" w:rsidRPr="00290890">
        <w:rPr>
          <w:rFonts w:ascii="Arial" w:hAnsi="Arial" w:cs="Tahoma"/>
          <w:sz w:val="22"/>
        </w:rPr>
        <w:t>30</w:t>
      </w:r>
      <w:r w:rsidR="008003EF" w:rsidRPr="00290890">
        <w:rPr>
          <w:rFonts w:ascii="Arial" w:hAnsi="Arial" w:cs="Tahoma"/>
          <w:sz w:val="22"/>
        </w:rPr>
        <w:t xml:space="preserve"> dni od daty zawarcia umowy</w:t>
      </w:r>
      <w:r w:rsidR="007B65A9" w:rsidRPr="00290890">
        <w:rPr>
          <w:rFonts w:ascii="Arial" w:hAnsi="Arial" w:cs="Tahoma"/>
          <w:sz w:val="22"/>
        </w:rPr>
        <w:t>.</w:t>
      </w:r>
    </w:p>
    <w:p w14:paraId="14541C55" w14:textId="77777777" w:rsidR="006A4B6B" w:rsidRPr="00290890" w:rsidRDefault="006A4B6B">
      <w:pPr>
        <w:spacing w:line="360" w:lineRule="auto"/>
        <w:jc w:val="both"/>
        <w:rPr>
          <w:rFonts w:ascii="Arial" w:hAnsi="Arial" w:cs="Tahoma"/>
          <w:sz w:val="22"/>
        </w:rPr>
      </w:pPr>
    </w:p>
    <w:p w14:paraId="79CFAA96" w14:textId="77777777" w:rsidR="00BA2401" w:rsidRPr="00290890" w:rsidRDefault="00BA2401">
      <w:pPr>
        <w:spacing w:line="360" w:lineRule="auto"/>
        <w:jc w:val="center"/>
        <w:rPr>
          <w:rFonts w:ascii="Arial" w:hAnsi="Arial" w:cs="Tahoma"/>
          <w:b/>
          <w:bCs/>
          <w:sz w:val="22"/>
        </w:rPr>
      </w:pPr>
      <w:r w:rsidRPr="00290890">
        <w:rPr>
          <w:rFonts w:ascii="Arial" w:hAnsi="Arial" w:cs="Tahoma"/>
          <w:b/>
          <w:bCs/>
          <w:sz w:val="22"/>
        </w:rPr>
        <w:t>§ 5</w:t>
      </w:r>
    </w:p>
    <w:p w14:paraId="2ED04829" w14:textId="77777777" w:rsidR="00A025D4" w:rsidRPr="00290890" w:rsidRDefault="004345C1" w:rsidP="00D21B09">
      <w:pPr>
        <w:pStyle w:val="Tekstpodstawowywcity"/>
        <w:numPr>
          <w:ilvl w:val="0"/>
          <w:numId w:val="26"/>
        </w:numPr>
        <w:spacing w:line="360" w:lineRule="auto"/>
        <w:rPr>
          <w:rFonts w:ascii="Arial" w:hAnsi="Arial" w:cs="Tahoma"/>
          <w:color w:val="auto"/>
          <w:sz w:val="22"/>
          <w:szCs w:val="20"/>
        </w:rPr>
      </w:pPr>
      <w:r w:rsidRPr="00290890">
        <w:rPr>
          <w:rFonts w:ascii="Arial" w:hAnsi="Arial" w:cs="Tahoma"/>
          <w:color w:val="auto"/>
          <w:sz w:val="22"/>
          <w:szCs w:val="20"/>
        </w:rPr>
        <w:t>Osobą</w:t>
      </w:r>
      <w:r w:rsidR="00A025D4" w:rsidRPr="00290890">
        <w:rPr>
          <w:rFonts w:ascii="Arial" w:hAnsi="Arial" w:cs="Tahoma"/>
          <w:color w:val="auto"/>
          <w:sz w:val="22"/>
          <w:szCs w:val="20"/>
        </w:rPr>
        <w:t xml:space="preserve"> odpowiedzialną za realizację przedmiotu umowy ze strony Zamawiającego jest </w:t>
      </w:r>
      <w:r w:rsidR="00D37688" w:rsidRPr="00290890">
        <w:rPr>
          <w:rFonts w:ascii="Arial" w:hAnsi="Arial" w:cs="Tahoma"/>
          <w:color w:val="auto"/>
          <w:sz w:val="22"/>
          <w:szCs w:val="20"/>
        </w:rPr>
        <w:t>Adrian Długokęcki</w:t>
      </w:r>
      <w:r w:rsidR="00A025D4" w:rsidRPr="00290890">
        <w:rPr>
          <w:rFonts w:ascii="Arial" w:hAnsi="Arial" w:cs="Tahoma"/>
          <w:color w:val="auto"/>
          <w:sz w:val="22"/>
          <w:szCs w:val="20"/>
        </w:rPr>
        <w:t>.</w:t>
      </w:r>
    </w:p>
    <w:p w14:paraId="076D168E" w14:textId="77777777" w:rsidR="008C58D6" w:rsidRPr="00290890" w:rsidRDefault="00534DE2">
      <w:pPr>
        <w:pStyle w:val="Tekstpodstawowywcity"/>
        <w:numPr>
          <w:ilvl w:val="0"/>
          <w:numId w:val="26"/>
        </w:numPr>
        <w:spacing w:line="360" w:lineRule="auto"/>
        <w:rPr>
          <w:rFonts w:ascii="Arial" w:hAnsi="Arial" w:cs="Tahoma"/>
          <w:color w:val="auto"/>
          <w:sz w:val="22"/>
          <w:szCs w:val="20"/>
        </w:rPr>
      </w:pPr>
      <w:r w:rsidRPr="00290890">
        <w:rPr>
          <w:rFonts w:ascii="Arial" w:hAnsi="Arial" w:cs="Tahoma"/>
          <w:color w:val="auto"/>
          <w:sz w:val="22"/>
          <w:szCs w:val="20"/>
        </w:rPr>
        <w:t xml:space="preserve">Odbiór sprzętu zostanie przeprowadzony </w:t>
      </w:r>
      <w:r w:rsidR="00F3152D" w:rsidRPr="00290890">
        <w:rPr>
          <w:rFonts w:ascii="Arial" w:hAnsi="Arial" w:cs="Tahoma"/>
          <w:color w:val="auto"/>
          <w:sz w:val="22"/>
          <w:szCs w:val="20"/>
        </w:rPr>
        <w:t xml:space="preserve">przez Zamawiającego </w:t>
      </w:r>
      <w:r w:rsidRPr="00290890">
        <w:rPr>
          <w:rFonts w:ascii="Arial" w:hAnsi="Arial" w:cs="Tahoma"/>
          <w:color w:val="auto"/>
          <w:sz w:val="22"/>
          <w:szCs w:val="20"/>
        </w:rPr>
        <w:t>w dniu dostawy</w:t>
      </w:r>
      <w:r w:rsidR="004345C1" w:rsidRPr="00290890">
        <w:rPr>
          <w:rFonts w:ascii="Arial" w:hAnsi="Arial" w:cs="Tahoma"/>
          <w:color w:val="auto"/>
          <w:sz w:val="22"/>
          <w:szCs w:val="20"/>
        </w:rPr>
        <w:t>.</w:t>
      </w:r>
    </w:p>
    <w:p w14:paraId="7F06E7E6" w14:textId="484D06DD" w:rsidR="008C58D6" w:rsidRPr="00290890" w:rsidRDefault="00534DE2">
      <w:pPr>
        <w:pStyle w:val="Tekstpodstawowywcity"/>
        <w:numPr>
          <w:ilvl w:val="0"/>
          <w:numId w:val="26"/>
        </w:numPr>
        <w:spacing w:line="360" w:lineRule="auto"/>
        <w:rPr>
          <w:rFonts w:ascii="Arial" w:hAnsi="Arial" w:cs="Tahoma"/>
          <w:color w:val="auto"/>
          <w:sz w:val="22"/>
          <w:szCs w:val="20"/>
        </w:rPr>
      </w:pPr>
      <w:r w:rsidRPr="00290890">
        <w:rPr>
          <w:rFonts w:ascii="Arial" w:hAnsi="Arial" w:cs="Tahoma"/>
          <w:color w:val="auto"/>
          <w:sz w:val="22"/>
          <w:szCs w:val="20"/>
        </w:rPr>
        <w:t xml:space="preserve">W przypadku zgłoszenia zastrzeżeń w </w:t>
      </w:r>
      <w:r w:rsidR="00F3152D" w:rsidRPr="00290890">
        <w:rPr>
          <w:rFonts w:ascii="Arial" w:hAnsi="Arial" w:cs="Tahoma"/>
          <w:color w:val="auto"/>
          <w:sz w:val="22"/>
          <w:szCs w:val="20"/>
        </w:rPr>
        <w:t xml:space="preserve">ramach </w:t>
      </w:r>
      <w:r w:rsidRPr="00290890">
        <w:rPr>
          <w:rFonts w:ascii="Arial" w:hAnsi="Arial" w:cs="Tahoma"/>
          <w:color w:val="auto"/>
          <w:sz w:val="22"/>
          <w:szCs w:val="20"/>
        </w:rPr>
        <w:t>odbioru, Wykonawca zobowiązuje się do niezwłoczne</w:t>
      </w:r>
      <w:r w:rsidR="00F3152D" w:rsidRPr="00290890">
        <w:rPr>
          <w:rFonts w:ascii="Arial" w:hAnsi="Arial" w:cs="Tahoma"/>
          <w:color w:val="auto"/>
          <w:sz w:val="22"/>
          <w:szCs w:val="20"/>
        </w:rPr>
        <w:t>go uzupełnienia niekompletnej dostawy, zgod</w:t>
      </w:r>
      <w:r w:rsidR="00DF1EAF" w:rsidRPr="00290890">
        <w:rPr>
          <w:rFonts w:ascii="Arial" w:hAnsi="Arial" w:cs="Tahoma"/>
          <w:color w:val="auto"/>
          <w:sz w:val="22"/>
          <w:szCs w:val="20"/>
        </w:rPr>
        <w:t>nie z załącznikiem nr 2</w:t>
      </w:r>
      <w:r w:rsidR="00F3152D" w:rsidRPr="00290890">
        <w:rPr>
          <w:rFonts w:ascii="Arial" w:hAnsi="Arial" w:cs="Tahoma"/>
          <w:color w:val="auto"/>
          <w:sz w:val="22"/>
          <w:szCs w:val="20"/>
        </w:rPr>
        <w:t xml:space="preserve"> albo</w:t>
      </w:r>
      <w:r w:rsidRPr="00290890">
        <w:rPr>
          <w:rFonts w:ascii="Arial" w:hAnsi="Arial" w:cs="Tahoma"/>
          <w:color w:val="auto"/>
          <w:sz w:val="22"/>
          <w:szCs w:val="20"/>
        </w:rPr>
        <w:t xml:space="preserve"> wymiany wadliwego sprzętu</w:t>
      </w:r>
      <w:r w:rsidR="00F3152D" w:rsidRPr="00290890">
        <w:rPr>
          <w:rFonts w:ascii="Arial" w:hAnsi="Arial" w:cs="Tahoma"/>
          <w:color w:val="auto"/>
          <w:sz w:val="22"/>
          <w:szCs w:val="20"/>
        </w:rPr>
        <w:t xml:space="preserve">, </w:t>
      </w:r>
      <w:r w:rsidR="00D4119E">
        <w:rPr>
          <w:rFonts w:ascii="Arial" w:hAnsi="Arial" w:cs="Tahoma"/>
          <w:color w:val="auto"/>
          <w:sz w:val="22"/>
          <w:szCs w:val="20"/>
        </w:rPr>
        <w:br/>
      </w:r>
      <w:r w:rsidR="00F3152D" w:rsidRPr="00290890">
        <w:rPr>
          <w:rFonts w:ascii="Arial" w:hAnsi="Arial" w:cs="Tahoma"/>
          <w:color w:val="auto"/>
          <w:sz w:val="22"/>
          <w:szCs w:val="20"/>
        </w:rPr>
        <w:t>w</w:t>
      </w:r>
      <w:r w:rsidR="00E6786A" w:rsidRPr="00290890">
        <w:rPr>
          <w:rFonts w:ascii="Arial" w:hAnsi="Arial" w:cs="Tahoma"/>
          <w:color w:val="auto"/>
          <w:sz w:val="22"/>
          <w:szCs w:val="20"/>
        </w:rPr>
        <w:t xml:space="preserve"> </w:t>
      </w:r>
      <w:r w:rsidR="00F3152D" w:rsidRPr="00290890">
        <w:rPr>
          <w:rFonts w:ascii="Arial" w:hAnsi="Arial" w:cs="Tahoma"/>
          <w:color w:val="auto"/>
          <w:sz w:val="22"/>
          <w:szCs w:val="20"/>
        </w:rPr>
        <w:t>stosunku</w:t>
      </w:r>
      <w:r w:rsidR="00E6786A" w:rsidRPr="00290890">
        <w:rPr>
          <w:rFonts w:ascii="Arial" w:hAnsi="Arial" w:cs="Tahoma"/>
          <w:color w:val="auto"/>
          <w:sz w:val="22"/>
          <w:szCs w:val="20"/>
        </w:rPr>
        <w:t>,</w:t>
      </w:r>
      <w:r w:rsidR="00F3152D" w:rsidRPr="00290890">
        <w:rPr>
          <w:rFonts w:ascii="Arial" w:hAnsi="Arial" w:cs="Tahoma"/>
          <w:color w:val="auto"/>
          <w:sz w:val="22"/>
          <w:szCs w:val="20"/>
        </w:rPr>
        <w:t xml:space="preserve"> do którego stwierdzono wady lub usterki,</w:t>
      </w:r>
      <w:r w:rsidRPr="00290890">
        <w:rPr>
          <w:rFonts w:ascii="Arial" w:hAnsi="Arial" w:cs="Tahoma"/>
          <w:color w:val="auto"/>
          <w:sz w:val="22"/>
          <w:szCs w:val="20"/>
        </w:rPr>
        <w:t xml:space="preserve"> na nowy, wolny od wad</w:t>
      </w:r>
      <w:r w:rsidR="00F3152D" w:rsidRPr="00290890">
        <w:rPr>
          <w:rFonts w:ascii="Arial" w:hAnsi="Arial" w:cs="Tahoma"/>
          <w:color w:val="auto"/>
          <w:sz w:val="22"/>
          <w:szCs w:val="20"/>
        </w:rPr>
        <w:t xml:space="preserve"> i usterek.</w:t>
      </w:r>
    </w:p>
    <w:p w14:paraId="46FB6A1A" w14:textId="77777777" w:rsidR="006A4B6B" w:rsidRPr="00290890" w:rsidRDefault="006A4B6B" w:rsidP="006A4B6B">
      <w:pPr>
        <w:pStyle w:val="Tekstpodstawowywcity"/>
        <w:spacing w:line="360" w:lineRule="auto"/>
        <w:ind w:left="360"/>
        <w:rPr>
          <w:rFonts w:ascii="Arial" w:hAnsi="Arial" w:cs="Tahoma"/>
          <w:color w:val="auto"/>
          <w:sz w:val="22"/>
          <w:szCs w:val="20"/>
        </w:rPr>
      </w:pPr>
    </w:p>
    <w:p w14:paraId="3622318D" w14:textId="77777777" w:rsidR="00545B27" w:rsidRPr="00290890" w:rsidRDefault="00545B27" w:rsidP="00545B27">
      <w:pPr>
        <w:spacing w:line="360" w:lineRule="auto"/>
        <w:jc w:val="center"/>
        <w:rPr>
          <w:rFonts w:ascii="Arial" w:hAnsi="Arial" w:cs="Tahoma"/>
          <w:b/>
          <w:bCs/>
          <w:sz w:val="22"/>
        </w:rPr>
      </w:pPr>
      <w:r w:rsidRPr="00290890">
        <w:rPr>
          <w:rFonts w:ascii="Arial" w:hAnsi="Arial" w:cs="Tahoma"/>
          <w:b/>
          <w:bCs/>
          <w:sz w:val="22"/>
        </w:rPr>
        <w:t>§ 6</w:t>
      </w:r>
    </w:p>
    <w:p w14:paraId="58D3BA59" w14:textId="1A886969" w:rsidR="00545B27" w:rsidRPr="00290890" w:rsidRDefault="00545B27" w:rsidP="00545B27">
      <w:pPr>
        <w:pStyle w:val="Tekstpodstawowywcity"/>
        <w:numPr>
          <w:ilvl w:val="1"/>
          <w:numId w:val="27"/>
        </w:numPr>
        <w:tabs>
          <w:tab w:val="num" w:pos="284"/>
        </w:tabs>
        <w:spacing w:line="360" w:lineRule="auto"/>
        <w:ind w:left="284" w:hanging="284"/>
        <w:rPr>
          <w:rFonts w:ascii="Arial" w:hAnsi="Arial" w:cs="Tahoma"/>
          <w:color w:val="auto"/>
          <w:sz w:val="22"/>
          <w:szCs w:val="20"/>
        </w:rPr>
      </w:pPr>
      <w:r w:rsidRPr="00290890">
        <w:rPr>
          <w:rFonts w:ascii="Arial" w:hAnsi="Arial" w:cs="Tahoma"/>
          <w:color w:val="auto"/>
          <w:sz w:val="22"/>
          <w:szCs w:val="20"/>
        </w:rPr>
        <w:t xml:space="preserve">Na dostarczony sprzęt będący przedmiotem niniejszej umowy Wykonawca zapewnia Zamawiającemu gwarancję </w:t>
      </w:r>
      <w:r w:rsidR="00CD3EB7" w:rsidRPr="00290890">
        <w:rPr>
          <w:rFonts w:ascii="Arial" w:hAnsi="Arial" w:cs="Tahoma"/>
          <w:color w:val="auto"/>
          <w:sz w:val="22"/>
          <w:szCs w:val="20"/>
        </w:rPr>
        <w:t xml:space="preserve">na warunkach określonych przez </w:t>
      </w:r>
      <w:r w:rsidRPr="00290890">
        <w:rPr>
          <w:rFonts w:ascii="Arial" w:hAnsi="Arial" w:cs="Tahoma"/>
          <w:color w:val="auto"/>
          <w:sz w:val="22"/>
          <w:szCs w:val="20"/>
        </w:rPr>
        <w:t xml:space="preserve">producenta </w:t>
      </w:r>
      <w:r w:rsidR="00CD3EB7" w:rsidRPr="00290890">
        <w:rPr>
          <w:rFonts w:ascii="Arial" w:hAnsi="Arial" w:cs="Tahoma"/>
          <w:color w:val="auto"/>
          <w:sz w:val="22"/>
          <w:szCs w:val="20"/>
        </w:rPr>
        <w:t xml:space="preserve">przypisanych do </w:t>
      </w:r>
      <w:r w:rsidR="00510A7D" w:rsidRPr="00290890">
        <w:rPr>
          <w:rFonts w:ascii="Arial" w:hAnsi="Arial" w:cs="Tahoma"/>
          <w:color w:val="auto"/>
          <w:sz w:val="22"/>
          <w:szCs w:val="20"/>
        </w:rPr>
        <w:t>part num</w:t>
      </w:r>
      <w:r w:rsidR="001E2A76">
        <w:rPr>
          <w:rFonts w:ascii="Arial" w:hAnsi="Arial" w:cs="Tahoma"/>
          <w:color w:val="auto"/>
          <w:sz w:val="22"/>
          <w:szCs w:val="20"/>
        </w:rPr>
        <w:t>b</w:t>
      </w:r>
      <w:r w:rsidR="00510A7D" w:rsidRPr="00290890">
        <w:rPr>
          <w:rFonts w:ascii="Arial" w:hAnsi="Arial" w:cs="Tahoma"/>
          <w:color w:val="auto"/>
          <w:sz w:val="22"/>
          <w:szCs w:val="20"/>
        </w:rPr>
        <w:t xml:space="preserve">er produktu określonego </w:t>
      </w:r>
      <w:r w:rsidRPr="00290890">
        <w:rPr>
          <w:rFonts w:ascii="Arial" w:hAnsi="Arial" w:cs="Tahoma"/>
          <w:color w:val="auto"/>
          <w:sz w:val="22"/>
          <w:szCs w:val="20"/>
        </w:rPr>
        <w:t>w załączniku nr 2 do umowy.</w:t>
      </w:r>
    </w:p>
    <w:p w14:paraId="4DA0D727" w14:textId="50840808" w:rsidR="00545B27" w:rsidRPr="00290890" w:rsidRDefault="00545B27" w:rsidP="00545B27">
      <w:pPr>
        <w:pStyle w:val="Tekstpodstawowywcity"/>
        <w:numPr>
          <w:ilvl w:val="1"/>
          <w:numId w:val="27"/>
        </w:numPr>
        <w:tabs>
          <w:tab w:val="num" w:pos="284"/>
        </w:tabs>
        <w:spacing w:line="360" w:lineRule="auto"/>
        <w:ind w:left="284" w:hanging="284"/>
        <w:rPr>
          <w:rFonts w:ascii="Arial" w:hAnsi="Arial" w:cs="Tahoma"/>
          <w:color w:val="auto"/>
          <w:sz w:val="22"/>
          <w:szCs w:val="20"/>
        </w:rPr>
      </w:pPr>
      <w:r w:rsidRPr="00290890">
        <w:rPr>
          <w:rFonts w:ascii="Arial" w:hAnsi="Arial" w:cs="Tahoma"/>
          <w:color w:val="auto"/>
          <w:sz w:val="22"/>
          <w:szCs w:val="20"/>
        </w:rPr>
        <w:t xml:space="preserve">Wady i usterki sprzętu mogą być zgłaszane z tytułu rękojmi w formie pisemnej, pocztą elektroniczną (na adres </w:t>
      </w:r>
      <w:r w:rsidR="00E6786A" w:rsidRPr="00290890">
        <w:rPr>
          <w:rFonts w:ascii="Arial" w:hAnsi="Arial" w:cs="Tahoma"/>
          <w:color w:val="auto"/>
          <w:sz w:val="22"/>
          <w:szCs w:val="20"/>
        </w:rPr>
        <w:t>………………………………)</w:t>
      </w:r>
    </w:p>
    <w:p w14:paraId="2E6ABF72" w14:textId="77777777" w:rsidR="00545B27" w:rsidRPr="00290890" w:rsidRDefault="00545B27" w:rsidP="00545B27">
      <w:pPr>
        <w:pStyle w:val="Tekstpodstawowywcity"/>
        <w:numPr>
          <w:ilvl w:val="1"/>
          <w:numId w:val="27"/>
        </w:numPr>
        <w:tabs>
          <w:tab w:val="num" w:pos="284"/>
        </w:tabs>
        <w:spacing w:line="360" w:lineRule="auto"/>
        <w:ind w:left="284" w:hanging="284"/>
        <w:rPr>
          <w:rFonts w:ascii="Arial" w:hAnsi="Arial" w:cs="Tahoma"/>
          <w:color w:val="auto"/>
          <w:sz w:val="22"/>
          <w:szCs w:val="20"/>
        </w:rPr>
      </w:pPr>
      <w:r w:rsidRPr="00290890">
        <w:rPr>
          <w:rFonts w:ascii="Arial" w:hAnsi="Arial" w:cs="Tahoma"/>
          <w:color w:val="auto"/>
          <w:sz w:val="22"/>
          <w:szCs w:val="20"/>
        </w:rPr>
        <w:lastRenderedPageBreak/>
        <w:t>W przypadku zgłoszenia roszczeń z tytułu rękojmi obejmujących naprawę sprzętu, gdy wyznaczony czas naprawy zostanie przekroczony, Wykonawca jest zobowiązany przekazać Zamawiającemu do użytkowania sprzęt zastępczy o parametrach odpowiadających sprzętowi pozostającemu w naprawie.</w:t>
      </w:r>
    </w:p>
    <w:p w14:paraId="503F4ECE" w14:textId="77777777" w:rsidR="006A4B6B" w:rsidRPr="00290890" w:rsidRDefault="00545B27" w:rsidP="00545B27">
      <w:pPr>
        <w:pStyle w:val="Tekstpodstawowywcity"/>
        <w:spacing w:line="360" w:lineRule="auto"/>
        <w:rPr>
          <w:rFonts w:ascii="Arial" w:hAnsi="Arial" w:cs="Tahoma"/>
          <w:color w:val="auto"/>
          <w:sz w:val="22"/>
          <w:szCs w:val="20"/>
        </w:rPr>
      </w:pPr>
      <w:r w:rsidRPr="00290890">
        <w:rPr>
          <w:rFonts w:ascii="Arial" w:hAnsi="Arial" w:cs="Tahoma"/>
          <w:color w:val="auto"/>
          <w:sz w:val="22"/>
          <w:szCs w:val="20"/>
        </w:rPr>
        <w:t>Wykonawca oświadcza, że dostarczony sprzęt objęty jest gwarancją producenta. Warunki gwarancji producenta zostaną dostarczone wraz ze sprzętem.</w:t>
      </w:r>
    </w:p>
    <w:p w14:paraId="27BF1F3C" w14:textId="77777777" w:rsidR="00545B27" w:rsidRPr="00290890" w:rsidRDefault="00545B27" w:rsidP="00545B27">
      <w:pPr>
        <w:pStyle w:val="Tekstpodstawowywcity"/>
        <w:spacing w:line="360" w:lineRule="auto"/>
        <w:rPr>
          <w:rFonts w:ascii="Arial" w:hAnsi="Arial" w:cs="Tahoma"/>
          <w:color w:val="auto"/>
          <w:sz w:val="22"/>
          <w:szCs w:val="20"/>
        </w:rPr>
      </w:pPr>
    </w:p>
    <w:p w14:paraId="6A1E17F0" w14:textId="77777777" w:rsidR="00BA2401" w:rsidRPr="00290890" w:rsidRDefault="00BA2401">
      <w:pPr>
        <w:spacing w:line="360" w:lineRule="auto"/>
        <w:jc w:val="center"/>
        <w:rPr>
          <w:rFonts w:ascii="Arial" w:hAnsi="Arial" w:cs="Tahoma"/>
          <w:b/>
          <w:bCs/>
          <w:sz w:val="22"/>
        </w:rPr>
      </w:pPr>
      <w:r w:rsidRPr="00290890">
        <w:rPr>
          <w:rFonts w:ascii="Arial" w:hAnsi="Arial" w:cs="Tahoma"/>
          <w:b/>
          <w:bCs/>
          <w:sz w:val="22"/>
        </w:rPr>
        <w:t>§ 7</w:t>
      </w:r>
    </w:p>
    <w:p w14:paraId="1F89358B" w14:textId="77777777" w:rsidR="00BA2401" w:rsidRPr="00290890" w:rsidRDefault="00BA2401">
      <w:pPr>
        <w:spacing w:line="360" w:lineRule="auto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>1. Wykonawca zapłaci kary umowne:</w:t>
      </w:r>
    </w:p>
    <w:p w14:paraId="6DD7E9CA" w14:textId="77777777" w:rsidR="00BA2401" w:rsidRPr="00290890" w:rsidRDefault="00BA2401" w:rsidP="005C2512">
      <w:pPr>
        <w:numPr>
          <w:ilvl w:val="0"/>
          <w:numId w:val="11"/>
        </w:numPr>
        <w:tabs>
          <w:tab w:val="clear" w:pos="720"/>
          <w:tab w:val="num" w:pos="567"/>
        </w:tabs>
        <w:spacing w:line="360" w:lineRule="auto"/>
        <w:ind w:left="567" w:hanging="283"/>
        <w:jc w:val="both"/>
        <w:rPr>
          <w:rFonts w:ascii="Arial" w:hAnsi="Arial" w:cs="Arial"/>
          <w:sz w:val="22"/>
        </w:rPr>
      </w:pPr>
      <w:r w:rsidRPr="00290890">
        <w:rPr>
          <w:rFonts w:ascii="Arial" w:hAnsi="Arial" w:cs="Arial"/>
          <w:sz w:val="22"/>
        </w:rPr>
        <w:t xml:space="preserve">za nieterminową dostawę </w:t>
      </w:r>
      <w:r w:rsidR="002F69B1" w:rsidRPr="00290890">
        <w:rPr>
          <w:rFonts w:ascii="Arial" w:hAnsi="Arial" w:cs="Arial"/>
          <w:sz w:val="22"/>
        </w:rPr>
        <w:t xml:space="preserve">przedmiotu umowy </w:t>
      </w:r>
      <w:r w:rsidRPr="00290890">
        <w:rPr>
          <w:rFonts w:ascii="Arial" w:hAnsi="Arial" w:cs="Arial"/>
          <w:sz w:val="22"/>
        </w:rPr>
        <w:t xml:space="preserve">- za każdy dzień </w:t>
      </w:r>
      <w:r w:rsidR="005C2512" w:rsidRPr="00290890">
        <w:rPr>
          <w:rFonts w:ascii="Arial" w:hAnsi="Arial" w:cs="Arial"/>
          <w:sz w:val="22"/>
        </w:rPr>
        <w:t xml:space="preserve">zwłoki </w:t>
      </w:r>
      <w:r w:rsidRPr="00290890">
        <w:rPr>
          <w:rFonts w:ascii="Arial" w:hAnsi="Arial" w:cs="Arial"/>
          <w:sz w:val="22"/>
        </w:rPr>
        <w:t xml:space="preserve">w wysokości 0,2% </w:t>
      </w:r>
      <w:r w:rsidR="003D5B09" w:rsidRPr="00290890">
        <w:rPr>
          <w:rFonts w:ascii="Arial" w:hAnsi="Arial" w:cs="Arial"/>
          <w:sz w:val="22"/>
        </w:rPr>
        <w:t>wynagrodzenia brutto umowy</w:t>
      </w:r>
      <w:r w:rsidRPr="00290890">
        <w:rPr>
          <w:rFonts w:ascii="Arial" w:hAnsi="Arial" w:cs="Arial"/>
          <w:sz w:val="22"/>
        </w:rPr>
        <w:t>,</w:t>
      </w:r>
    </w:p>
    <w:p w14:paraId="0F30D17D" w14:textId="22DA67C3" w:rsidR="00BA2401" w:rsidRPr="00290890" w:rsidRDefault="00BA2401" w:rsidP="001E2A76">
      <w:pPr>
        <w:numPr>
          <w:ilvl w:val="0"/>
          <w:numId w:val="11"/>
        </w:numPr>
        <w:tabs>
          <w:tab w:val="clear" w:pos="720"/>
          <w:tab w:val="num" w:pos="567"/>
        </w:tabs>
        <w:spacing w:line="360" w:lineRule="auto"/>
        <w:ind w:left="567" w:hanging="283"/>
        <w:rPr>
          <w:rFonts w:ascii="Arial" w:hAnsi="Arial" w:cs="Arial"/>
          <w:sz w:val="22"/>
        </w:rPr>
      </w:pPr>
      <w:r w:rsidRPr="00290890">
        <w:rPr>
          <w:rFonts w:ascii="Arial" w:hAnsi="Arial" w:cs="Arial"/>
          <w:sz w:val="22"/>
        </w:rPr>
        <w:t xml:space="preserve">za nieterminowe usuwanie wad i usterek w okresie gwarancji </w:t>
      </w:r>
      <w:r w:rsidR="003D5B09" w:rsidRPr="00290890">
        <w:rPr>
          <w:rFonts w:ascii="Arial" w:hAnsi="Arial" w:cs="Arial"/>
          <w:sz w:val="22"/>
        </w:rPr>
        <w:t xml:space="preserve">i rękojmi </w:t>
      </w:r>
      <w:r w:rsidRPr="00290890">
        <w:rPr>
          <w:rFonts w:ascii="Arial" w:hAnsi="Arial" w:cs="Arial"/>
          <w:sz w:val="22"/>
        </w:rPr>
        <w:t xml:space="preserve">- za każdy dzień </w:t>
      </w:r>
      <w:r w:rsidR="005C2512" w:rsidRPr="00290890">
        <w:rPr>
          <w:rFonts w:ascii="Arial" w:hAnsi="Arial" w:cs="Arial"/>
          <w:sz w:val="22"/>
        </w:rPr>
        <w:t>zwłoki</w:t>
      </w:r>
      <w:r w:rsidR="001E2A76">
        <w:rPr>
          <w:rFonts w:ascii="Arial" w:hAnsi="Arial" w:cs="Arial"/>
          <w:sz w:val="22"/>
        </w:rPr>
        <w:br/>
      </w:r>
      <w:r w:rsidRPr="00290890">
        <w:rPr>
          <w:rFonts w:ascii="Arial" w:hAnsi="Arial" w:cs="Arial"/>
          <w:sz w:val="22"/>
        </w:rPr>
        <w:t xml:space="preserve">w wysokości 0,2% </w:t>
      </w:r>
      <w:r w:rsidR="003D5B09" w:rsidRPr="00290890">
        <w:rPr>
          <w:rFonts w:ascii="Arial" w:hAnsi="Arial" w:cs="Arial"/>
          <w:sz w:val="22"/>
        </w:rPr>
        <w:t>wynagrodzenia brutto umowy</w:t>
      </w:r>
      <w:r w:rsidRPr="00290890">
        <w:rPr>
          <w:rFonts w:ascii="Arial" w:hAnsi="Arial" w:cs="Arial"/>
          <w:sz w:val="22"/>
        </w:rPr>
        <w:t>,</w:t>
      </w:r>
    </w:p>
    <w:p w14:paraId="5EE1597D" w14:textId="77777777" w:rsidR="00BA2401" w:rsidRPr="00290890" w:rsidRDefault="00BA2401">
      <w:pPr>
        <w:numPr>
          <w:ilvl w:val="0"/>
          <w:numId w:val="11"/>
        </w:numPr>
        <w:tabs>
          <w:tab w:val="clear" w:pos="720"/>
          <w:tab w:val="num" w:pos="567"/>
        </w:tabs>
        <w:spacing w:line="360" w:lineRule="auto"/>
        <w:ind w:left="567" w:hanging="283"/>
        <w:jc w:val="both"/>
        <w:rPr>
          <w:rFonts w:ascii="Arial" w:hAnsi="Arial" w:cs="Arial"/>
          <w:sz w:val="22"/>
        </w:rPr>
      </w:pPr>
      <w:r w:rsidRPr="00290890">
        <w:rPr>
          <w:rFonts w:ascii="Arial" w:hAnsi="Arial" w:cs="Arial"/>
          <w:sz w:val="22"/>
        </w:rPr>
        <w:t xml:space="preserve">z tytułu odstąpienia od wykonania umowy </w:t>
      </w:r>
      <w:r w:rsidR="00F3152D" w:rsidRPr="00290890">
        <w:rPr>
          <w:rFonts w:ascii="Arial" w:hAnsi="Arial" w:cs="Arial"/>
          <w:sz w:val="22"/>
        </w:rPr>
        <w:t xml:space="preserve">z przyczyn dotyczących Wykonawcy </w:t>
      </w:r>
      <w:r w:rsidR="00DF1EAF" w:rsidRPr="00290890">
        <w:rPr>
          <w:rFonts w:ascii="Arial" w:hAnsi="Arial" w:cs="Arial"/>
          <w:sz w:val="22"/>
        </w:rPr>
        <w:t>– w </w:t>
      </w:r>
      <w:r w:rsidRPr="00290890">
        <w:rPr>
          <w:rFonts w:ascii="Arial" w:hAnsi="Arial" w:cs="Arial"/>
          <w:sz w:val="22"/>
        </w:rPr>
        <w:t>wysokości 10% wartości przedmiotu umowy.</w:t>
      </w:r>
    </w:p>
    <w:p w14:paraId="0632E947" w14:textId="77777777" w:rsidR="00BA2401" w:rsidRPr="00290890" w:rsidRDefault="00BA2401">
      <w:pPr>
        <w:numPr>
          <w:ilvl w:val="0"/>
          <w:numId w:val="9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 xml:space="preserve">Zamawiający zapłaci Wykonawcy karę umowną z tytułu odstąpienia od umowy z przyczyn leżących wyłącznie po stronie Zamawiającego w wysokości 10 % </w:t>
      </w:r>
      <w:r w:rsidR="00D87F16" w:rsidRPr="00290890">
        <w:rPr>
          <w:rFonts w:ascii="Arial" w:hAnsi="Arial" w:cs="Tahoma"/>
          <w:sz w:val="22"/>
        </w:rPr>
        <w:t xml:space="preserve">wartości </w:t>
      </w:r>
      <w:r w:rsidRPr="00290890">
        <w:rPr>
          <w:rFonts w:ascii="Arial" w:hAnsi="Arial" w:cs="Tahoma"/>
          <w:sz w:val="22"/>
        </w:rPr>
        <w:t xml:space="preserve">przedmiotu umowy. </w:t>
      </w:r>
    </w:p>
    <w:p w14:paraId="6A2C0C9A" w14:textId="77777777" w:rsidR="005C2512" w:rsidRPr="00290890" w:rsidRDefault="002F69B1" w:rsidP="005C2512">
      <w:pPr>
        <w:numPr>
          <w:ilvl w:val="0"/>
          <w:numId w:val="9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>Zamawiający może łącznie dochodzić kar umownych, o których mowa w ust. 1.</w:t>
      </w:r>
    </w:p>
    <w:p w14:paraId="36EC588C" w14:textId="77777777" w:rsidR="005C2512" w:rsidRPr="00290890" w:rsidRDefault="005C2512" w:rsidP="005C2512">
      <w:pPr>
        <w:numPr>
          <w:ilvl w:val="0"/>
          <w:numId w:val="9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>Maksymalna wysokość kar umownych których Zamawiający może dochodzić od Wykonawcy wynosi 30% wynagrodzenia brutto umowy</w:t>
      </w:r>
    </w:p>
    <w:p w14:paraId="240DBC37" w14:textId="77777777" w:rsidR="008C58D6" w:rsidRPr="00290890" w:rsidRDefault="00BA2401">
      <w:pPr>
        <w:numPr>
          <w:ilvl w:val="0"/>
          <w:numId w:val="9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>W przypadku gdy kary umowne nie pokryją powstałej szkody, strony zastrzegają sobie</w:t>
      </w:r>
      <w:r w:rsidR="00D87F16" w:rsidRPr="00290890">
        <w:rPr>
          <w:rFonts w:ascii="Arial" w:hAnsi="Arial" w:cs="Tahoma"/>
          <w:sz w:val="22"/>
        </w:rPr>
        <w:t xml:space="preserve"> </w:t>
      </w:r>
      <w:r w:rsidRPr="00290890">
        <w:rPr>
          <w:rFonts w:ascii="Arial" w:hAnsi="Arial" w:cs="Tahoma"/>
          <w:sz w:val="22"/>
        </w:rPr>
        <w:t>prawo dochodzenia odszkodowania uzupełniającego</w:t>
      </w:r>
      <w:r w:rsidR="00D87F16" w:rsidRPr="00290890">
        <w:rPr>
          <w:rFonts w:ascii="Arial" w:hAnsi="Arial" w:cs="Tahoma"/>
          <w:sz w:val="22"/>
        </w:rPr>
        <w:t>.</w:t>
      </w:r>
    </w:p>
    <w:p w14:paraId="3DFA5D27" w14:textId="77777777" w:rsidR="006A4B6B" w:rsidRPr="00290890" w:rsidRDefault="006A4B6B" w:rsidP="006A4B6B">
      <w:pPr>
        <w:spacing w:line="360" w:lineRule="auto"/>
        <w:ind w:left="284"/>
        <w:jc w:val="both"/>
        <w:rPr>
          <w:rFonts w:ascii="Arial" w:hAnsi="Arial" w:cs="Tahoma"/>
          <w:sz w:val="22"/>
        </w:rPr>
      </w:pPr>
    </w:p>
    <w:p w14:paraId="48D46C78" w14:textId="77777777" w:rsidR="00BA2401" w:rsidRPr="00290890" w:rsidRDefault="00BA2401">
      <w:pPr>
        <w:spacing w:line="360" w:lineRule="auto"/>
        <w:jc w:val="center"/>
        <w:rPr>
          <w:rFonts w:ascii="Arial" w:hAnsi="Arial" w:cs="Tahoma"/>
          <w:b/>
          <w:bCs/>
          <w:sz w:val="22"/>
        </w:rPr>
      </w:pPr>
      <w:r w:rsidRPr="00290890">
        <w:rPr>
          <w:rFonts w:ascii="Arial" w:hAnsi="Arial" w:cs="Tahoma"/>
          <w:b/>
          <w:bCs/>
          <w:sz w:val="22"/>
        </w:rPr>
        <w:t>§ 8</w:t>
      </w:r>
    </w:p>
    <w:p w14:paraId="1852267E" w14:textId="77777777" w:rsidR="005B7919" w:rsidRPr="00290890" w:rsidRDefault="005B7919">
      <w:pPr>
        <w:numPr>
          <w:ilvl w:val="0"/>
          <w:numId w:val="1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 xml:space="preserve">W przypadku wycofania przez producenta ze sprzedaży oferowanego sprzętu, </w:t>
      </w:r>
      <w:r w:rsidR="003D5B09" w:rsidRPr="00290890">
        <w:rPr>
          <w:rFonts w:ascii="Arial" w:hAnsi="Arial" w:cs="Tahoma"/>
          <w:sz w:val="22"/>
        </w:rPr>
        <w:t>Z</w:t>
      </w:r>
      <w:r w:rsidRPr="00290890">
        <w:rPr>
          <w:rFonts w:ascii="Arial" w:hAnsi="Arial" w:cs="Tahoma"/>
          <w:sz w:val="22"/>
        </w:rPr>
        <w:t xml:space="preserve">amawiający dopuszcza dostawę </w:t>
      </w:r>
      <w:r w:rsidR="00D87F16" w:rsidRPr="00290890">
        <w:rPr>
          <w:rFonts w:ascii="Arial" w:hAnsi="Arial" w:cs="Tahoma"/>
          <w:sz w:val="22"/>
        </w:rPr>
        <w:t xml:space="preserve">sprzętu </w:t>
      </w:r>
      <w:r w:rsidRPr="00290890">
        <w:rPr>
          <w:rFonts w:ascii="Arial" w:hAnsi="Arial" w:cs="Tahoma"/>
          <w:sz w:val="22"/>
        </w:rPr>
        <w:t>tego samego producenta</w:t>
      </w:r>
      <w:r w:rsidR="00D87F16" w:rsidRPr="00290890">
        <w:rPr>
          <w:rFonts w:ascii="Arial" w:hAnsi="Arial" w:cs="Tahoma"/>
          <w:sz w:val="22"/>
        </w:rPr>
        <w:t>,</w:t>
      </w:r>
      <w:r w:rsidRPr="00290890">
        <w:rPr>
          <w:rFonts w:ascii="Arial" w:hAnsi="Arial" w:cs="Tahoma"/>
          <w:sz w:val="22"/>
        </w:rPr>
        <w:t xml:space="preserve"> o parametrach nie gorszych niż przedstawione w ofercie.</w:t>
      </w:r>
    </w:p>
    <w:p w14:paraId="229B5CA8" w14:textId="2FCB67F3" w:rsidR="00BA2401" w:rsidRPr="00290890" w:rsidRDefault="00BA2401">
      <w:pPr>
        <w:numPr>
          <w:ilvl w:val="0"/>
          <w:numId w:val="1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 xml:space="preserve">W sprawach nie uregulowanych niniejszą umową będą mieć zastosowanie ustalenia Stron zawarte </w:t>
      </w:r>
      <w:r w:rsidR="001E2A76">
        <w:rPr>
          <w:rFonts w:ascii="Arial" w:hAnsi="Arial" w:cs="Tahoma"/>
          <w:sz w:val="22"/>
        </w:rPr>
        <w:br/>
      </w:r>
      <w:r w:rsidRPr="00290890">
        <w:rPr>
          <w:rFonts w:ascii="Arial" w:hAnsi="Arial" w:cs="Tahoma"/>
          <w:sz w:val="22"/>
        </w:rPr>
        <w:t>w treści dokumentów i oświadczeń złożonych w trakcie prowadzonego postępowania o udzielenie zamówienia oraz przepisy Kodeksu Cywilnego.</w:t>
      </w:r>
    </w:p>
    <w:p w14:paraId="3D3E6B4E" w14:textId="295FB364" w:rsidR="00BA2401" w:rsidRPr="00290890" w:rsidRDefault="00BA2401">
      <w:pPr>
        <w:numPr>
          <w:ilvl w:val="0"/>
          <w:numId w:val="1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 xml:space="preserve">Wykonawca i Zamawiający deklarują, że podejmą wysiłki w dobrej wierze, aby spory mogące powstać </w:t>
      </w:r>
      <w:r w:rsidR="001E2A76">
        <w:rPr>
          <w:rFonts w:ascii="Arial" w:hAnsi="Arial" w:cs="Tahoma"/>
          <w:sz w:val="22"/>
        </w:rPr>
        <w:br/>
      </w:r>
      <w:r w:rsidRPr="00290890">
        <w:rPr>
          <w:rFonts w:ascii="Arial" w:hAnsi="Arial" w:cs="Tahoma"/>
          <w:sz w:val="22"/>
        </w:rPr>
        <w:t xml:space="preserve">w trakcie realizacji niniejszej umowy, zostały rozwiązane polubownie w drodze bezpośrednich negocjacji. </w:t>
      </w:r>
      <w:r w:rsidR="00D87F16" w:rsidRPr="00290890">
        <w:rPr>
          <w:rFonts w:ascii="Arial" w:hAnsi="Arial" w:cs="Tahoma"/>
          <w:sz w:val="22"/>
        </w:rPr>
        <w:t>Jeżeli strony nie rozwiążą spor</w:t>
      </w:r>
      <w:r w:rsidR="00F3152D" w:rsidRPr="00290890">
        <w:rPr>
          <w:rFonts w:ascii="Arial" w:hAnsi="Arial" w:cs="Tahoma"/>
          <w:sz w:val="22"/>
        </w:rPr>
        <w:t>u w drodze negocjacji w terminie 30 dni od dnia poinformowania drugiej strony o zaistniałym sporze, spór</w:t>
      </w:r>
      <w:r w:rsidR="007B65A9" w:rsidRPr="00290890">
        <w:rPr>
          <w:rFonts w:ascii="Arial" w:hAnsi="Arial" w:cs="Tahoma"/>
          <w:sz w:val="22"/>
        </w:rPr>
        <w:t xml:space="preserve"> mogąc</w:t>
      </w:r>
      <w:r w:rsidR="00F3152D" w:rsidRPr="00290890">
        <w:rPr>
          <w:rFonts w:ascii="Arial" w:hAnsi="Arial" w:cs="Tahoma"/>
          <w:sz w:val="22"/>
        </w:rPr>
        <w:t>y</w:t>
      </w:r>
      <w:r w:rsidR="00DF1EAF" w:rsidRPr="00290890">
        <w:rPr>
          <w:rFonts w:ascii="Arial" w:hAnsi="Arial" w:cs="Tahoma"/>
          <w:sz w:val="22"/>
        </w:rPr>
        <w:t xml:space="preserve"> powstać w </w:t>
      </w:r>
      <w:r w:rsidR="007B65A9" w:rsidRPr="00290890">
        <w:rPr>
          <w:rFonts w:ascii="Arial" w:hAnsi="Arial" w:cs="Tahoma"/>
          <w:sz w:val="22"/>
        </w:rPr>
        <w:t>związku z zawarciem niniejszej umowy rozstrzygać będzie sąd miejscowy dla siedziby Zamawiającego wg prawa i procedury polskiej.</w:t>
      </w:r>
    </w:p>
    <w:p w14:paraId="1EA753BF" w14:textId="77777777" w:rsidR="008C58D6" w:rsidRPr="00290890" w:rsidRDefault="008C58D6">
      <w:pPr>
        <w:spacing w:line="360" w:lineRule="auto"/>
        <w:ind w:left="284"/>
        <w:jc w:val="both"/>
        <w:rPr>
          <w:rFonts w:ascii="Arial" w:hAnsi="Arial" w:cs="Tahoma"/>
          <w:sz w:val="22"/>
        </w:rPr>
      </w:pPr>
    </w:p>
    <w:p w14:paraId="14449A02" w14:textId="77777777" w:rsidR="00BA2401" w:rsidRPr="00290890" w:rsidRDefault="00BA2401">
      <w:pPr>
        <w:spacing w:line="360" w:lineRule="auto"/>
        <w:jc w:val="center"/>
        <w:rPr>
          <w:rFonts w:ascii="Arial" w:hAnsi="Arial" w:cs="Tahoma"/>
          <w:b/>
          <w:sz w:val="22"/>
        </w:rPr>
      </w:pPr>
      <w:r w:rsidRPr="00290890">
        <w:rPr>
          <w:rFonts w:ascii="Arial" w:hAnsi="Arial" w:cs="Tahoma"/>
          <w:b/>
          <w:sz w:val="22"/>
        </w:rPr>
        <w:t>§ 9</w:t>
      </w:r>
    </w:p>
    <w:p w14:paraId="26D50D7A" w14:textId="77777777" w:rsidR="006A4B6B" w:rsidRPr="00290890" w:rsidRDefault="00BA2401">
      <w:pPr>
        <w:spacing w:line="360" w:lineRule="auto"/>
        <w:jc w:val="both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>Wszelkie zmiany do niniejszej umowy dla swojej ważności wymagają formy pisemnej.</w:t>
      </w:r>
    </w:p>
    <w:p w14:paraId="5672D77D" w14:textId="77777777" w:rsidR="006A4B6B" w:rsidRPr="00290890" w:rsidRDefault="006A4B6B">
      <w:pPr>
        <w:spacing w:line="360" w:lineRule="auto"/>
        <w:jc w:val="both"/>
        <w:rPr>
          <w:rFonts w:ascii="Arial" w:hAnsi="Arial" w:cs="Tahoma"/>
          <w:sz w:val="22"/>
        </w:rPr>
      </w:pPr>
    </w:p>
    <w:p w14:paraId="0EC1ABE8" w14:textId="77777777" w:rsidR="00BA2401" w:rsidRPr="00290890" w:rsidRDefault="00BA2401">
      <w:pPr>
        <w:spacing w:line="360" w:lineRule="auto"/>
        <w:jc w:val="center"/>
        <w:rPr>
          <w:rFonts w:ascii="Arial" w:hAnsi="Arial" w:cs="Tahoma"/>
          <w:b/>
          <w:sz w:val="22"/>
        </w:rPr>
      </w:pPr>
      <w:r w:rsidRPr="00290890">
        <w:rPr>
          <w:rFonts w:ascii="Arial" w:hAnsi="Arial" w:cs="Tahoma"/>
          <w:b/>
          <w:sz w:val="22"/>
        </w:rPr>
        <w:lastRenderedPageBreak/>
        <w:t>§ 10</w:t>
      </w:r>
    </w:p>
    <w:p w14:paraId="36ECA06C" w14:textId="77777777" w:rsidR="00BA2401" w:rsidRPr="00290890" w:rsidRDefault="00BA2401">
      <w:pPr>
        <w:pStyle w:val="Tekstpodstawowywcity"/>
        <w:spacing w:line="360" w:lineRule="auto"/>
        <w:ind w:left="0"/>
        <w:rPr>
          <w:rFonts w:ascii="Arial" w:hAnsi="Arial"/>
          <w:color w:val="auto"/>
          <w:sz w:val="22"/>
          <w:szCs w:val="22"/>
        </w:rPr>
      </w:pPr>
      <w:r w:rsidRPr="00290890">
        <w:rPr>
          <w:rFonts w:ascii="Arial" w:hAnsi="Arial"/>
          <w:color w:val="auto"/>
          <w:sz w:val="22"/>
        </w:rPr>
        <w:t xml:space="preserve">Strony nie ponoszą odpowiedzialności za niewykonanie umowy w całości lub w części spowodowane siłą wyższą, za którą uważa się zdarzenia, które w chwili podpisania umowy nie mogły być przez </w:t>
      </w:r>
      <w:r w:rsidR="004F19FA" w:rsidRPr="00290890">
        <w:rPr>
          <w:rFonts w:ascii="Arial" w:hAnsi="Arial"/>
          <w:color w:val="auto"/>
          <w:sz w:val="22"/>
        </w:rPr>
        <w:t xml:space="preserve">strony </w:t>
      </w:r>
      <w:r w:rsidRPr="00290890">
        <w:rPr>
          <w:rFonts w:ascii="Arial" w:hAnsi="Arial"/>
          <w:color w:val="auto"/>
          <w:sz w:val="22"/>
        </w:rPr>
        <w:t xml:space="preserve">przewidziane i zostały </w:t>
      </w:r>
      <w:r w:rsidRPr="00290890">
        <w:rPr>
          <w:rFonts w:ascii="Arial" w:hAnsi="Arial"/>
          <w:color w:val="auto"/>
          <w:sz w:val="22"/>
          <w:szCs w:val="22"/>
        </w:rPr>
        <w:t>spowodowane przez okoliczności przez nich niezależne.</w:t>
      </w:r>
    </w:p>
    <w:p w14:paraId="2ED33177" w14:textId="77777777" w:rsidR="006A4B6B" w:rsidRPr="00290890" w:rsidRDefault="006A4B6B">
      <w:pPr>
        <w:pStyle w:val="Tekstpodstawowywcity"/>
        <w:spacing w:line="360" w:lineRule="auto"/>
        <w:ind w:left="0"/>
        <w:rPr>
          <w:rFonts w:ascii="Arial" w:hAnsi="Arial"/>
          <w:color w:val="auto"/>
          <w:sz w:val="22"/>
          <w:szCs w:val="22"/>
        </w:rPr>
      </w:pPr>
    </w:p>
    <w:p w14:paraId="771D8116" w14:textId="77777777" w:rsidR="00BA2401" w:rsidRPr="00290890" w:rsidRDefault="00BA2401">
      <w:pPr>
        <w:spacing w:line="360" w:lineRule="auto"/>
        <w:jc w:val="center"/>
        <w:rPr>
          <w:rFonts w:ascii="Arial" w:hAnsi="Arial" w:cs="Tahoma"/>
          <w:b/>
          <w:sz w:val="22"/>
          <w:szCs w:val="22"/>
        </w:rPr>
      </w:pPr>
      <w:r w:rsidRPr="00290890">
        <w:rPr>
          <w:rFonts w:ascii="Arial" w:hAnsi="Arial" w:cs="Tahoma"/>
          <w:b/>
          <w:sz w:val="22"/>
          <w:szCs w:val="22"/>
        </w:rPr>
        <w:t>§ 11</w:t>
      </w:r>
    </w:p>
    <w:p w14:paraId="41EE278C" w14:textId="77777777" w:rsidR="00F1134B" w:rsidRPr="00290890" w:rsidRDefault="00F1134B" w:rsidP="001E2A7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90890">
        <w:rPr>
          <w:rFonts w:ascii="Arial" w:hAnsi="Arial" w:cs="Arial"/>
          <w:sz w:val="22"/>
          <w:szCs w:val="22"/>
        </w:rPr>
        <w:t>Administratorem danych osobowych ujawnionych w niniejszej umowie jest Państwowe Gospodarstwo Leśne Lasy Państwowe Regionalna Dyrekcja Lasów Państwowych w Katowicach, ul. Św. Huberta</w:t>
      </w:r>
      <w:r w:rsidR="009644B9" w:rsidRPr="00290890">
        <w:rPr>
          <w:rFonts w:ascii="Arial" w:hAnsi="Arial" w:cs="Arial"/>
          <w:sz w:val="22"/>
          <w:szCs w:val="22"/>
        </w:rPr>
        <w:t xml:space="preserve"> </w:t>
      </w:r>
      <w:r w:rsidR="00BC7072" w:rsidRPr="00290890">
        <w:rPr>
          <w:rFonts w:ascii="Arial" w:hAnsi="Arial" w:cs="Arial"/>
          <w:sz w:val="22"/>
          <w:szCs w:val="22"/>
        </w:rPr>
        <w:t>43/45, 40-543</w:t>
      </w:r>
      <w:r w:rsidRPr="00290890">
        <w:rPr>
          <w:rFonts w:ascii="Arial" w:hAnsi="Arial" w:cs="Arial"/>
          <w:sz w:val="22"/>
          <w:szCs w:val="22"/>
        </w:rPr>
        <w:t xml:space="preserve">. Pełna treść informacji o przetwarzaniu danych osobowych znajduje się w siedzibie Administratora oraz na jego stronie internetowej w zakładce RODO. </w:t>
      </w:r>
      <w:r w:rsidR="00BC7072" w:rsidRPr="00290890">
        <w:rPr>
          <w:rFonts w:ascii="Arial" w:hAnsi="Arial" w:cs="Arial"/>
          <w:sz w:val="22"/>
          <w:szCs w:val="22"/>
        </w:rPr>
        <w:t>Wykonawca</w:t>
      </w:r>
      <w:r w:rsidRPr="00290890">
        <w:rPr>
          <w:rFonts w:ascii="Arial" w:hAnsi="Arial" w:cs="Arial"/>
          <w:sz w:val="22"/>
          <w:szCs w:val="22"/>
        </w:rPr>
        <w:t xml:space="preserve"> oświadcza, iż zapoznał się z pełna treścią klauzuli informacyjnej.</w:t>
      </w:r>
    </w:p>
    <w:p w14:paraId="686FF7C1" w14:textId="77777777" w:rsidR="00F1134B" w:rsidRPr="00290890" w:rsidRDefault="00F1134B">
      <w:pPr>
        <w:spacing w:line="360" w:lineRule="auto"/>
        <w:jc w:val="center"/>
        <w:rPr>
          <w:rFonts w:ascii="Arial" w:hAnsi="Arial" w:cs="Tahoma"/>
          <w:b/>
          <w:sz w:val="22"/>
          <w:szCs w:val="22"/>
        </w:rPr>
      </w:pPr>
    </w:p>
    <w:p w14:paraId="2A809569" w14:textId="77777777" w:rsidR="00F1134B" w:rsidRPr="00290890" w:rsidRDefault="00F1134B">
      <w:pPr>
        <w:spacing w:line="360" w:lineRule="auto"/>
        <w:jc w:val="center"/>
        <w:rPr>
          <w:rFonts w:ascii="Arial" w:hAnsi="Arial" w:cs="Tahoma"/>
          <w:b/>
          <w:sz w:val="22"/>
          <w:szCs w:val="22"/>
        </w:rPr>
      </w:pPr>
      <w:r w:rsidRPr="00290890">
        <w:rPr>
          <w:rFonts w:ascii="Arial" w:hAnsi="Arial" w:cs="Tahoma"/>
          <w:b/>
          <w:sz w:val="22"/>
          <w:szCs w:val="22"/>
        </w:rPr>
        <w:t>§ 12</w:t>
      </w:r>
    </w:p>
    <w:p w14:paraId="21F09F02" w14:textId="74350C6B" w:rsidR="00BA2401" w:rsidRPr="00290890" w:rsidRDefault="00BA2401">
      <w:pPr>
        <w:pStyle w:val="Tekstpodstawowywcity"/>
        <w:spacing w:line="360" w:lineRule="auto"/>
        <w:ind w:left="0"/>
        <w:rPr>
          <w:rFonts w:ascii="Arial" w:hAnsi="Arial" w:cs="Tahoma"/>
          <w:color w:val="auto"/>
          <w:sz w:val="18"/>
          <w:szCs w:val="20"/>
        </w:rPr>
      </w:pPr>
      <w:r w:rsidRPr="00290890">
        <w:rPr>
          <w:rFonts w:ascii="Arial" w:hAnsi="Arial" w:cs="Tahoma"/>
          <w:color w:val="auto"/>
          <w:sz w:val="22"/>
          <w:szCs w:val="22"/>
        </w:rPr>
        <w:t xml:space="preserve">Umowę sporządzono </w:t>
      </w:r>
      <w:r w:rsidR="002638E6" w:rsidRPr="00290890">
        <w:rPr>
          <w:rFonts w:ascii="Arial" w:hAnsi="Arial" w:cs="Tahoma"/>
          <w:color w:val="auto"/>
          <w:sz w:val="22"/>
          <w:szCs w:val="22"/>
        </w:rPr>
        <w:t>formie elektronicznej.</w:t>
      </w:r>
    </w:p>
    <w:p w14:paraId="2710DC9B" w14:textId="77777777" w:rsidR="00D65428" w:rsidRPr="00290890" w:rsidRDefault="00D65428">
      <w:pPr>
        <w:pStyle w:val="Tekstpodstawowywcity"/>
        <w:spacing w:line="360" w:lineRule="auto"/>
        <w:ind w:left="0"/>
        <w:rPr>
          <w:rFonts w:ascii="Arial" w:hAnsi="Arial" w:cs="Tahoma"/>
          <w:color w:val="auto"/>
          <w:sz w:val="18"/>
          <w:szCs w:val="20"/>
        </w:rPr>
      </w:pPr>
    </w:p>
    <w:p w14:paraId="4CEBE7B8" w14:textId="77777777" w:rsidR="00D65428" w:rsidRPr="00290890" w:rsidRDefault="00D65428">
      <w:pPr>
        <w:pStyle w:val="Tekstpodstawowywcity"/>
        <w:spacing w:line="360" w:lineRule="auto"/>
        <w:ind w:left="0"/>
        <w:rPr>
          <w:rFonts w:ascii="Arial" w:hAnsi="Arial" w:cs="Tahoma"/>
          <w:color w:val="auto"/>
          <w:sz w:val="18"/>
          <w:szCs w:val="20"/>
        </w:rPr>
      </w:pPr>
    </w:p>
    <w:p w14:paraId="11256DA4" w14:textId="77777777" w:rsidR="00D65428" w:rsidRPr="00290890" w:rsidRDefault="00D65428">
      <w:pPr>
        <w:pStyle w:val="Tekstpodstawowywcity"/>
        <w:spacing w:line="360" w:lineRule="auto"/>
        <w:ind w:left="0"/>
        <w:rPr>
          <w:rFonts w:ascii="Arial" w:hAnsi="Arial" w:cs="Tahoma"/>
          <w:color w:val="auto"/>
          <w:sz w:val="18"/>
          <w:szCs w:val="20"/>
        </w:rPr>
      </w:pPr>
    </w:p>
    <w:p w14:paraId="63EBE05A" w14:textId="77777777" w:rsidR="00D65428" w:rsidRPr="00290890" w:rsidRDefault="00D65428">
      <w:pPr>
        <w:pStyle w:val="Tekstpodstawowywcity"/>
        <w:spacing w:line="360" w:lineRule="auto"/>
        <w:ind w:left="0"/>
        <w:rPr>
          <w:rFonts w:ascii="Arial" w:hAnsi="Arial" w:cs="Tahoma"/>
          <w:color w:val="auto"/>
          <w:sz w:val="18"/>
          <w:szCs w:val="20"/>
        </w:rPr>
      </w:pPr>
    </w:p>
    <w:p w14:paraId="6B0ACA3D" w14:textId="77777777" w:rsidR="00D65428" w:rsidRPr="00290890" w:rsidRDefault="00D65428">
      <w:pPr>
        <w:pStyle w:val="Tekstpodstawowywcity"/>
        <w:spacing w:line="360" w:lineRule="auto"/>
        <w:ind w:left="0"/>
        <w:rPr>
          <w:rFonts w:ascii="Arial" w:hAnsi="Arial" w:cs="Tahoma"/>
          <w:color w:val="auto"/>
          <w:sz w:val="18"/>
          <w:szCs w:val="20"/>
        </w:rPr>
      </w:pPr>
    </w:p>
    <w:p w14:paraId="17FD756E" w14:textId="77777777" w:rsidR="00D65428" w:rsidRPr="00290890" w:rsidRDefault="00D65428">
      <w:pPr>
        <w:pStyle w:val="Tekstpodstawowywcity"/>
        <w:spacing w:line="360" w:lineRule="auto"/>
        <w:ind w:left="0"/>
        <w:rPr>
          <w:rFonts w:ascii="Arial" w:hAnsi="Arial" w:cs="Tahoma"/>
          <w:color w:val="auto"/>
          <w:sz w:val="18"/>
          <w:szCs w:val="20"/>
        </w:rPr>
      </w:pPr>
    </w:p>
    <w:p w14:paraId="718ECCC2" w14:textId="77777777" w:rsidR="00D65428" w:rsidRPr="00290890" w:rsidRDefault="00D65428">
      <w:pPr>
        <w:pStyle w:val="Tekstpodstawowywcity"/>
        <w:spacing w:line="360" w:lineRule="auto"/>
        <w:ind w:left="0"/>
        <w:rPr>
          <w:rFonts w:ascii="Arial" w:hAnsi="Arial" w:cs="Tahoma"/>
          <w:color w:val="auto"/>
          <w:sz w:val="18"/>
          <w:szCs w:val="20"/>
        </w:rPr>
      </w:pPr>
    </w:p>
    <w:p w14:paraId="0E52197A" w14:textId="77777777" w:rsidR="004305F4" w:rsidRPr="00290890" w:rsidRDefault="004305F4">
      <w:pPr>
        <w:spacing w:line="360" w:lineRule="auto"/>
        <w:rPr>
          <w:rFonts w:ascii="Arial" w:hAnsi="Arial" w:cs="Tahoma"/>
          <w:sz w:val="22"/>
        </w:rPr>
      </w:pPr>
    </w:p>
    <w:p w14:paraId="7EA81F7A" w14:textId="77777777" w:rsidR="00FA4B37" w:rsidRPr="00290890" w:rsidRDefault="00FA4B37" w:rsidP="00AB271B">
      <w:pPr>
        <w:spacing w:line="360" w:lineRule="auto"/>
        <w:ind w:left="709" w:firstLine="709"/>
        <w:rPr>
          <w:rFonts w:ascii="Arial" w:hAnsi="Arial" w:cs="Tahoma"/>
          <w:sz w:val="22"/>
        </w:rPr>
      </w:pPr>
      <w:r w:rsidRPr="00290890">
        <w:rPr>
          <w:rFonts w:ascii="Arial" w:hAnsi="Arial" w:cs="Tahoma"/>
          <w:sz w:val="22"/>
        </w:rPr>
        <w:t>WYKONAWCA</w:t>
      </w:r>
      <w:r w:rsidR="00AB271B" w:rsidRPr="00290890">
        <w:rPr>
          <w:rFonts w:ascii="Arial" w:hAnsi="Arial" w:cs="Tahoma"/>
          <w:sz w:val="22"/>
        </w:rPr>
        <w:t xml:space="preserve"> </w:t>
      </w:r>
      <w:r w:rsidR="00AB271B" w:rsidRPr="00290890">
        <w:rPr>
          <w:rFonts w:ascii="Arial" w:hAnsi="Arial" w:cs="Tahoma"/>
          <w:sz w:val="22"/>
        </w:rPr>
        <w:tab/>
      </w:r>
      <w:r w:rsidR="00AB271B" w:rsidRPr="00290890">
        <w:rPr>
          <w:rFonts w:ascii="Arial" w:hAnsi="Arial" w:cs="Tahoma"/>
          <w:sz w:val="22"/>
        </w:rPr>
        <w:tab/>
      </w:r>
      <w:r w:rsidR="00AB271B" w:rsidRPr="00290890">
        <w:rPr>
          <w:rFonts w:ascii="Arial" w:hAnsi="Arial" w:cs="Tahoma"/>
          <w:sz w:val="22"/>
        </w:rPr>
        <w:tab/>
      </w:r>
      <w:r w:rsidR="00AB271B" w:rsidRPr="00290890">
        <w:rPr>
          <w:rFonts w:ascii="Arial" w:hAnsi="Arial" w:cs="Tahoma"/>
          <w:sz w:val="22"/>
        </w:rPr>
        <w:tab/>
      </w:r>
      <w:r w:rsidR="00AB271B" w:rsidRPr="00290890">
        <w:rPr>
          <w:rFonts w:ascii="Arial" w:hAnsi="Arial" w:cs="Tahoma"/>
          <w:sz w:val="22"/>
        </w:rPr>
        <w:tab/>
      </w:r>
      <w:r w:rsidR="00AB271B" w:rsidRPr="00290890">
        <w:rPr>
          <w:rFonts w:ascii="Arial" w:hAnsi="Arial" w:cs="Tahoma"/>
          <w:sz w:val="22"/>
        </w:rPr>
        <w:tab/>
        <w:t>ZAMAWIAJĄCY</w:t>
      </w:r>
    </w:p>
    <w:p w14:paraId="12CC9A70" w14:textId="77777777" w:rsidR="00FA4B37" w:rsidRPr="00290890" w:rsidRDefault="00FA4B37" w:rsidP="008003EF">
      <w:pPr>
        <w:rPr>
          <w:rFonts w:ascii="Arial" w:hAnsi="Arial" w:cs="Tahoma"/>
          <w:bCs/>
          <w:sz w:val="20"/>
          <w:u w:val="single"/>
        </w:rPr>
      </w:pPr>
    </w:p>
    <w:p w14:paraId="4E4D6BC4" w14:textId="77777777" w:rsidR="00FA4B37" w:rsidRPr="00290890" w:rsidRDefault="00FA4B37" w:rsidP="008003EF">
      <w:pPr>
        <w:rPr>
          <w:rFonts w:ascii="Arial" w:hAnsi="Arial" w:cs="Tahoma"/>
          <w:bCs/>
          <w:sz w:val="20"/>
          <w:u w:val="single"/>
        </w:rPr>
      </w:pPr>
    </w:p>
    <w:p w14:paraId="0B2C1712" w14:textId="77777777" w:rsidR="00FA4B37" w:rsidRPr="00290890" w:rsidRDefault="00FA4B37" w:rsidP="008003EF">
      <w:pPr>
        <w:rPr>
          <w:rFonts w:ascii="Arial" w:hAnsi="Arial" w:cs="Tahoma"/>
          <w:bCs/>
          <w:sz w:val="20"/>
          <w:u w:val="single"/>
        </w:rPr>
      </w:pPr>
    </w:p>
    <w:p w14:paraId="357DD15A" w14:textId="77777777" w:rsidR="00D65428" w:rsidRPr="00290890" w:rsidRDefault="00D65428" w:rsidP="008003EF">
      <w:pPr>
        <w:rPr>
          <w:rFonts w:ascii="Arial" w:hAnsi="Arial" w:cs="Tahoma"/>
          <w:bCs/>
          <w:sz w:val="20"/>
          <w:u w:val="single"/>
        </w:rPr>
      </w:pPr>
    </w:p>
    <w:p w14:paraId="36D52BEF" w14:textId="77777777" w:rsidR="00D65428" w:rsidRPr="00290890" w:rsidRDefault="00D65428" w:rsidP="008003EF">
      <w:pPr>
        <w:rPr>
          <w:rFonts w:ascii="Arial" w:hAnsi="Arial" w:cs="Tahoma"/>
          <w:bCs/>
          <w:sz w:val="20"/>
          <w:u w:val="single"/>
        </w:rPr>
      </w:pPr>
    </w:p>
    <w:p w14:paraId="2B03392E" w14:textId="77777777" w:rsidR="00D65428" w:rsidRPr="00290890" w:rsidRDefault="00D65428" w:rsidP="008003EF">
      <w:pPr>
        <w:rPr>
          <w:rFonts w:ascii="Arial" w:hAnsi="Arial" w:cs="Tahoma"/>
          <w:bCs/>
          <w:sz w:val="20"/>
          <w:u w:val="single"/>
        </w:rPr>
      </w:pPr>
    </w:p>
    <w:p w14:paraId="35B56CE2" w14:textId="77777777" w:rsidR="00D65428" w:rsidRPr="00290890" w:rsidRDefault="00D65428" w:rsidP="008003EF">
      <w:pPr>
        <w:rPr>
          <w:rFonts w:ascii="Arial" w:hAnsi="Arial" w:cs="Tahoma"/>
          <w:bCs/>
          <w:sz w:val="20"/>
          <w:u w:val="single"/>
        </w:rPr>
      </w:pPr>
    </w:p>
    <w:p w14:paraId="0C1EE568" w14:textId="77777777" w:rsidR="00FA4B37" w:rsidRPr="00290890" w:rsidRDefault="00FA4B37" w:rsidP="008003EF">
      <w:pPr>
        <w:rPr>
          <w:rFonts w:ascii="Arial" w:hAnsi="Arial" w:cs="Tahoma"/>
          <w:bCs/>
          <w:sz w:val="20"/>
          <w:u w:val="single"/>
        </w:rPr>
      </w:pPr>
    </w:p>
    <w:p w14:paraId="18538F51" w14:textId="77777777" w:rsidR="00D65428" w:rsidRPr="00290890" w:rsidRDefault="00D65428" w:rsidP="008003EF">
      <w:pPr>
        <w:rPr>
          <w:rFonts w:ascii="Arial" w:hAnsi="Arial" w:cs="Tahoma"/>
          <w:bCs/>
          <w:sz w:val="20"/>
          <w:u w:val="single"/>
        </w:rPr>
      </w:pPr>
    </w:p>
    <w:p w14:paraId="58ADC34F" w14:textId="77777777" w:rsidR="00D65428" w:rsidRPr="00290890" w:rsidRDefault="00D65428" w:rsidP="008003EF">
      <w:pPr>
        <w:rPr>
          <w:rFonts w:ascii="Arial" w:hAnsi="Arial" w:cs="Tahoma"/>
          <w:bCs/>
          <w:sz w:val="20"/>
          <w:u w:val="single"/>
        </w:rPr>
      </w:pPr>
    </w:p>
    <w:p w14:paraId="1D2A7FF9" w14:textId="77777777" w:rsidR="00D65428" w:rsidRPr="00290890" w:rsidRDefault="00D65428" w:rsidP="008003EF">
      <w:pPr>
        <w:rPr>
          <w:rFonts w:ascii="Arial" w:hAnsi="Arial" w:cs="Tahoma"/>
          <w:bCs/>
          <w:sz w:val="20"/>
          <w:u w:val="single"/>
        </w:rPr>
      </w:pPr>
    </w:p>
    <w:p w14:paraId="027C37DF" w14:textId="77777777" w:rsidR="00D65428" w:rsidRPr="00290890" w:rsidRDefault="00D65428" w:rsidP="008003EF">
      <w:pPr>
        <w:rPr>
          <w:rFonts w:ascii="Arial" w:hAnsi="Arial" w:cs="Tahoma"/>
          <w:bCs/>
          <w:sz w:val="20"/>
          <w:u w:val="single"/>
        </w:rPr>
      </w:pPr>
    </w:p>
    <w:p w14:paraId="72781344" w14:textId="77777777" w:rsidR="00D65428" w:rsidRPr="00290890" w:rsidRDefault="00D65428" w:rsidP="008003EF">
      <w:pPr>
        <w:rPr>
          <w:rFonts w:ascii="Arial" w:hAnsi="Arial" w:cs="Tahoma"/>
          <w:bCs/>
          <w:sz w:val="20"/>
          <w:u w:val="single"/>
        </w:rPr>
      </w:pPr>
    </w:p>
    <w:p w14:paraId="03880CD3" w14:textId="77777777" w:rsidR="00D65428" w:rsidRPr="00290890" w:rsidRDefault="00D65428" w:rsidP="008003EF">
      <w:pPr>
        <w:rPr>
          <w:rFonts w:ascii="Arial" w:hAnsi="Arial" w:cs="Tahoma"/>
          <w:bCs/>
          <w:sz w:val="20"/>
          <w:u w:val="single"/>
        </w:rPr>
      </w:pPr>
    </w:p>
    <w:p w14:paraId="15609B19" w14:textId="77777777" w:rsidR="00FA4B37" w:rsidRPr="00290890" w:rsidRDefault="00FA4B37" w:rsidP="008003EF">
      <w:pPr>
        <w:rPr>
          <w:rFonts w:ascii="Arial" w:hAnsi="Arial" w:cs="Tahoma"/>
          <w:bCs/>
          <w:sz w:val="20"/>
          <w:u w:val="single"/>
        </w:rPr>
      </w:pPr>
    </w:p>
    <w:p w14:paraId="362ADA83" w14:textId="77777777" w:rsidR="00FA4B37" w:rsidRPr="00290890" w:rsidRDefault="00FA4B37" w:rsidP="008003EF">
      <w:pPr>
        <w:rPr>
          <w:rFonts w:ascii="Arial" w:hAnsi="Arial" w:cs="Tahoma"/>
          <w:bCs/>
          <w:sz w:val="20"/>
          <w:u w:val="single"/>
        </w:rPr>
      </w:pPr>
    </w:p>
    <w:p w14:paraId="250D918F" w14:textId="77777777" w:rsidR="00BA2401" w:rsidRPr="00290890" w:rsidRDefault="00BA2401" w:rsidP="008003EF">
      <w:pPr>
        <w:rPr>
          <w:rFonts w:ascii="Arial" w:hAnsi="Arial" w:cs="Tahoma"/>
          <w:bCs/>
          <w:sz w:val="20"/>
          <w:u w:val="single"/>
        </w:rPr>
      </w:pPr>
      <w:r w:rsidRPr="00290890">
        <w:rPr>
          <w:rFonts w:ascii="Arial" w:hAnsi="Arial" w:cs="Tahoma"/>
          <w:bCs/>
          <w:sz w:val="20"/>
          <w:u w:val="single"/>
        </w:rPr>
        <w:t>Załączniki:</w:t>
      </w:r>
    </w:p>
    <w:p w14:paraId="1495D6BF" w14:textId="1F728050" w:rsidR="002F69B1" w:rsidRPr="00290890" w:rsidRDefault="002F69B1" w:rsidP="008003EF">
      <w:pPr>
        <w:numPr>
          <w:ilvl w:val="3"/>
          <w:numId w:val="1"/>
        </w:numPr>
        <w:tabs>
          <w:tab w:val="clear" w:pos="2880"/>
          <w:tab w:val="num" w:pos="284"/>
        </w:tabs>
        <w:ind w:left="284" w:hanging="284"/>
        <w:rPr>
          <w:rFonts w:ascii="Arial" w:hAnsi="Arial" w:cs="Tahoma"/>
          <w:sz w:val="20"/>
        </w:rPr>
      </w:pPr>
      <w:r w:rsidRPr="00290890">
        <w:rPr>
          <w:rFonts w:ascii="Arial" w:hAnsi="Arial" w:cs="Tahoma"/>
          <w:sz w:val="20"/>
        </w:rPr>
        <w:t xml:space="preserve">Wydruk z </w:t>
      </w:r>
      <w:r w:rsidR="002E219D" w:rsidRPr="00290890">
        <w:rPr>
          <w:rFonts w:ascii="Arial" w:hAnsi="Arial" w:cs="Tahoma"/>
          <w:sz w:val="20"/>
        </w:rPr>
        <w:t>CEIDG</w:t>
      </w:r>
      <w:r w:rsidR="005654DF" w:rsidRPr="00290890">
        <w:rPr>
          <w:rFonts w:ascii="Arial" w:hAnsi="Arial" w:cs="Tahoma"/>
          <w:sz w:val="20"/>
        </w:rPr>
        <w:t>/KRS</w:t>
      </w:r>
    </w:p>
    <w:p w14:paraId="535C0EEA" w14:textId="786686CD" w:rsidR="00C70826" w:rsidRPr="00290890" w:rsidRDefault="00BA2401" w:rsidP="008003EF">
      <w:pPr>
        <w:numPr>
          <w:ilvl w:val="3"/>
          <w:numId w:val="1"/>
        </w:numPr>
        <w:tabs>
          <w:tab w:val="clear" w:pos="2880"/>
          <w:tab w:val="num" w:pos="284"/>
        </w:tabs>
        <w:ind w:left="284" w:hanging="284"/>
        <w:rPr>
          <w:rFonts w:ascii="Arial" w:hAnsi="Arial" w:cs="Tahoma"/>
          <w:sz w:val="20"/>
        </w:rPr>
      </w:pPr>
      <w:r w:rsidRPr="00290890">
        <w:rPr>
          <w:rFonts w:ascii="Arial" w:eastAsia="Arial" w:hAnsi="Arial" w:cs="Arial"/>
          <w:kern w:val="1"/>
          <w:sz w:val="20"/>
        </w:rPr>
        <w:t xml:space="preserve">Wykaz </w:t>
      </w:r>
      <w:r w:rsidR="00E6786A" w:rsidRPr="00290890">
        <w:rPr>
          <w:rFonts w:ascii="Arial" w:eastAsia="Arial" w:hAnsi="Arial" w:cs="Arial"/>
          <w:kern w:val="1"/>
          <w:sz w:val="20"/>
        </w:rPr>
        <w:t xml:space="preserve">rodzaju oraz </w:t>
      </w:r>
      <w:r w:rsidRPr="00290890">
        <w:rPr>
          <w:rFonts w:ascii="Arial" w:eastAsia="Arial" w:hAnsi="Arial" w:cs="Arial"/>
          <w:kern w:val="1"/>
          <w:sz w:val="20"/>
        </w:rPr>
        <w:t>ilości sprzętu komputerowego stanowiącego przedmiot umowy</w:t>
      </w:r>
      <w:r w:rsidRPr="00290890">
        <w:rPr>
          <w:rFonts w:ascii="Arial" w:hAnsi="Arial" w:cs="Tahoma"/>
          <w:sz w:val="20"/>
        </w:rPr>
        <w:t>.</w:t>
      </w:r>
    </w:p>
    <w:p w14:paraId="0DB50353" w14:textId="7B9AAD7A" w:rsidR="008B36C1" w:rsidRPr="00290890" w:rsidRDefault="00636BB5" w:rsidP="0067571B">
      <w:pPr>
        <w:numPr>
          <w:ilvl w:val="3"/>
          <w:numId w:val="1"/>
        </w:numPr>
        <w:tabs>
          <w:tab w:val="clear" w:pos="2880"/>
          <w:tab w:val="num" w:pos="284"/>
        </w:tabs>
        <w:ind w:left="284" w:hanging="284"/>
        <w:rPr>
          <w:rFonts w:ascii="Arial" w:hAnsi="Arial" w:cs="Tahoma"/>
          <w:sz w:val="20"/>
          <w:szCs w:val="20"/>
        </w:rPr>
      </w:pPr>
      <w:r w:rsidRPr="00290890">
        <w:rPr>
          <w:rFonts w:ascii="Arial" w:hAnsi="Arial" w:cs="Tahoma"/>
          <w:sz w:val="20"/>
          <w:szCs w:val="20"/>
        </w:rPr>
        <w:t>Oferta</w:t>
      </w:r>
      <w:r w:rsidR="00D92F40" w:rsidRPr="00290890">
        <w:rPr>
          <w:rFonts w:ascii="Arial" w:hAnsi="Arial" w:cs="Tahoma"/>
          <w:sz w:val="20"/>
          <w:szCs w:val="20"/>
        </w:rPr>
        <w:t xml:space="preserve"> </w:t>
      </w:r>
      <w:r w:rsidR="00E6786A" w:rsidRPr="00290890">
        <w:rPr>
          <w:rFonts w:ascii="Arial" w:hAnsi="Arial" w:cs="Tahoma"/>
          <w:sz w:val="20"/>
          <w:szCs w:val="20"/>
        </w:rPr>
        <w:t>z dnia………………</w:t>
      </w:r>
      <w:r w:rsidR="001F0AE1" w:rsidRPr="00290890">
        <w:rPr>
          <w:rFonts w:ascii="Arial" w:hAnsi="Arial" w:cs="Tahoma"/>
          <w:sz w:val="20"/>
          <w:szCs w:val="20"/>
        </w:rPr>
        <w:t xml:space="preserve"> r</w:t>
      </w:r>
      <w:r w:rsidR="00E6786A" w:rsidRPr="00290890">
        <w:rPr>
          <w:rFonts w:ascii="Arial" w:hAnsi="Arial" w:cs="Tahoma"/>
          <w:sz w:val="20"/>
          <w:szCs w:val="20"/>
        </w:rPr>
        <w:t>.</w:t>
      </w:r>
    </w:p>
    <w:sectPr w:rsidR="008B36C1" w:rsidRPr="00290890" w:rsidSect="004345C1">
      <w:footerReference w:type="even" r:id="rId8"/>
      <w:footerReference w:type="default" r:id="rId9"/>
      <w:footnotePr>
        <w:pos w:val="beneathText"/>
      </w:footnotePr>
      <w:pgSz w:w="11905" w:h="16837"/>
      <w:pgMar w:top="993" w:right="851" w:bottom="1560" w:left="568" w:header="709" w:footer="709" w:gutter="0"/>
      <w:pgNumType w:fmt="numberInDash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665CF" w14:textId="77777777" w:rsidR="001C7532" w:rsidRDefault="001C7532">
      <w:r>
        <w:separator/>
      </w:r>
    </w:p>
  </w:endnote>
  <w:endnote w:type="continuationSeparator" w:id="0">
    <w:p w14:paraId="201092D3" w14:textId="77777777" w:rsidR="001C7532" w:rsidRDefault="001C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471E5" w14:textId="77777777" w:rsidR="001941C5" w:rsidRDefault="009000F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941C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D204C7" w14:textId="77777777" w:rsidR="001941C5" w:rsidRDefault="001941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585F2" w14:textId="77777777" w:rsidR="001941C5" w:rsidRDefault="009000F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941C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2512">
      <w:rPr>
        <w:rStyle w:val="Numerstrony"/>
        <w:noProof/>
      </w:rPr>
      <w:t>- 4 -</w:t>
    </w:r>
    <w:r>
      <w:rPr>
        <w:rStyle w:val="Numerstrony"/>
      </w:rPr>
      <w:fldChar w:fldCharType="end"/>
    </w:r>
  </w:p>
  <w:p w14:paraId="5FC04910" w14:textId="77777777" w:rsidR="001941C5" w:rsidRDefault="001941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0B4F4" w14:textId="77777777" w:rsidR="001C7532" w:rsidRDefault="001C7532">
      <w:r>
        <w:separator/>
      </w:r>
    </w:p>
  </w:footnote>
  <w:footnote w:type="continuationSeparator" w:id="0">
    <w:p w14:paraId="05C66749" w14:textId="77777777" w:rsidR="001C7532" w:rsidRDefault="001C7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D986646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00000005"/>
    <w:lvl w:ilvl="0">
      <w:start w:val="7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6907D19"/>
    <w:multiLevelType w:val="multilevel"/>
    <w:tmpl w:val="0A40A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  <w:b w:val="0"/>
        <w:bCs w:val="0"/>
      </w:rPr>
    </w:lvl>
  </w:abstractNum>
  <w:abstractNum w:abstractNumId="7" w15:restartNumberingAfterBreak="0">
    <w:nsid w:val="12422097"/>
    <w:multiLevelType w:val="hybridMultilevel"/>
    <w:tmpl w:val="4650F506"/>
    <w:lvl w:ilvl="0" w:tplc="AB98789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1FD03080"/>
    <w:multiLevelType w:val="hybridMultilevel"/>
    <w:tmpl w:val="1880359A"/>
    <w:lvl w:ilvl="0" w:tplc="B772342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51A26"/>
    <w:multiLevelType w:val="hybridMultilevel"/>
    <w:tmpl w:val="C93466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AF75EA"/>
    <w:multiLevelType w:val="hybridMultilevel"/>
    <w:tmpl w:val="B0FA0030"/>
    <w:lvl w:ilvl="0" w:tplc="B8B8E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9305A"/>
    <w:multiLevelType w:val="multilevel"/>
    <w:tmpl w:val="6C928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720"/>
      </w:pPr>
      <w:rPr>
        <w:rFonts w:ascii="Arial" w:eastAsia="Verdana" w:hAnsi="Arial" w:cs="Tahom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4CC7390E"/>
    <w:multiLevelType w:val="hybridMultilevel"/>
    <w:tmpl w:val="B4605726"/>
    <w:lvl w:ilvl="0" w:tplc="AC62D42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CC860F6"/>
    <w:multiLevelType w:val="multilevel"/>
    <w:tmpl w:val="FE104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</w:rPr>
    </w:lvl>
  </w:abstractNum>
  <w:abstractNum w:abstractNumId="14" w15:restartNumberingAfterBreak="0">
    <w:nsid w:val="52252528"/>
    <w:multiLevelType w:val="hybridMultilevel"/>
    <w:tmpl w:val="80A6FD2C"/>
    <w:lvl w:ilvl="0" w:tplc="FF2A978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784F53"/>
    <w:multiLevelType w:val="hybridMultilevel"/>
    <w:tmpl w:val="AFB89CDA"/>
    <w:lvl w:ilvl="0" w:tplc="051C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02549"/>
    <w:multiLevelType w:val="hybridMultilevel"/>
    <w:tmpl w:val="1BEA24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5C54C0"/>
    <w:multiLevelType w:val="hybridMultilevel"/>
    <w:tmpl w:val="DE2A7066"/>
    <w:lvl w:ilvl="0" w:tplc="9C6EBC4A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646B364E"/>
    <w:multiLevelType w:val="multilevel"/>
    <w:tmpl w:val="561497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46D749A"/>
    <w:multiLevelType w:val="hybridMultilevel"/>
    <w:tmpl w:val="28F47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87932EE"/>
    <w:multiLevelType w:val="multilevel"/>
    <w:tmpl w:val="D986646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6D3675AA"/>
    <w:multiLevelType w:val="multilevel"/>
    <w:tmpl w:val="995255A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73391BD6"/>
    <w:multiLevelType w:val="hybridMultilevel"/>
    <w:tmpl w:val="34AC0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C4F51"/>
    <w:multiLevelType w:val="hybridMultilevel"/>
    <w:tmpl w:val="96ACC784"/>
    <w:lvl w:ilvl="0" w:tplc="A364C5D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984067F"/>
    <w:multiLevelType w:val="hybridMultilevel"/>
    <w:tmpl w:val="89A4C5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D0D3B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8B48DD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4" w:tplc="E3C81A1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9AE4A33"/>
    <w:multiLevelType w:val="hybridMultilevel"/>
    <w:tmpl w:val="93524D36"/>
    <w:lvl w:ilvl="0" w:tplc="A192DD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num w:numId="1" w16cid:durableId="1564675930">
    <w:abstractNumId w:val="0"/>
  </w:num>
  <w:num w:numId="2" w16cid:durableId="22175109">
    <w:abstractNumId w:val="1"/>
  </w:num>
  <w:num w:numId="3" w16cid:durableId="1212689411">
    <w:abstractNumId w:val="2"/>
  </w:num>
  <w:num w:numId="4" w16cid:durableId="1655717689">
    <w:abstractNumId w:val="3"/>
  </w:num>
  <w:num w:numId="5" w16cid:durableId="848104647">
    <w:abstractNumId w:val="4"/>
  </w:num>
  <w:num w:numId="6" w16cid:durableId="968701101">
    <w:abstractNumId w:val="5"/>
  </w:num>
  <w:num w:numId="7" w16cid:durableId="1366902815">
    <w:abstractNumId w:val="21"/>
  </w:num>
  <w:num w:numId="8" w16cid:durableId="1673870011">
    <w:abstractNumId w:val="18"/>
  </w:num>
  <w:num w:numId="9" w16cid:durableId="563831051">
    <w:abstractNumId w:val="11"/>
  </w:num>
  <w:num w:numId="10" w16cid:durableId="1035734639">
    <w:abstractNumId w:val="20"/>
  </w:num>
  <w:num w:numId="11" w16cid:durableId="1406033904">
    <w:abstractNumId w:val="8"/>
  </w:num>
  <w:num w:numId="12" w16cid:durableId="281573082">
    <w:abstractNumId w:val="17"/>
  </w:num>
  <w:num w:numId="13" w16cid:durableId="1390886451">
    <w:abstractNumId w:val="10"/>
  </w:num>
  <w:num w:numId="14" w16cid:durableId="763455015">
    <w:abstractNumId w:val="25"/>
  </w:num>
  <w:num w:numId="15" w16cid:durableId="631054798">
    <w:abstractNumId w:val="14"/>
  </w:num>
  <w:num w:numId="16" w16cid:durableId="2085714844">
    <w:abstractNumId w:val="9"/>
  </w:num>
  <w:num w:numId="17" w16cid:durableId="961500939">
    <w:abstractNumId w:val="22"/>
  </w:num>
  <w:num w:numId="18" w16cid:durableId="731544243">
    <w:abstractNumId w:val="13"/>
  </w:num>
  <w:num w:numId="19" w16cid:durableId="1157846626">
    <w:abstractNumId w:val="6"/>
  </w:num>
  <w:num w:numId="20" w16cid:durableId="1939285812">
    <w:abstractNumId w:val="23"/>
  </w:num>
  <w:num w:numId="21" w16cid:durableId="1451899549">
    <w:abstractNumId w:val="12"/>
  </w:num>
  <w:num w:numId="22" w16cid:durableId="1888880789">
    <w:abstractNumId w:val="19"/>
  </w:num>
  <w:num w:numId="23" w16cid:durableId="1796486036">
    <w:abstractNumId w:val="7"/>
  </w:num>
  <w:num w:numId="24" w16cid:durableId="847137100">
    <w:abstractNumId w:val="24"/>
  </w:num>
  <w:num w:numId="25" w16cid:durableId="2122600250">
    <w:abstractNumId w:val="15"/>
  </w:num>
  <w:num w:numId="26" w16cid:durableId="2018732700">
    <w:abstractNumId w:val="16"/>
  </w:num>
  <w:num w:numId="27" w16cid:durableId="18596582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742"/>
    <w:rsid w:val="00044692"/>
    <w:rsid w:val="00046279"/>
    <w:rsid w:val="00047854"/>
    <w:rsid w:val="00067F5A"/>
    <w:rsid w:val="00076F7B"/>
    <w:rsid w:val="00081679"/>
    <w:rsid w:val="00085BF7"/>
    <w:rsid w:val="0009339A"/>
    <w:rsid w:val="000C220C"/>
    <w:rsid w:val="000C69F6"/>
    <w:rsid w:val="000D3DB2"/>
    <w:rsid w:val="000D7F9D"/>
    <w:rsid w:val="000F078B"/>
    <w:rsid w:val="00115F86"/>
    <w:rsid w:val="00163947"/>
    <w:rsid w:val="00180E34"/>
    <w:rsid w:val="001941C5"/>
    <w:rsid w:val="001A7C5B"/>
    <w:rsid w:val="001C7532"/>
    <w:rsid w:val="001E2A76"/>
    <w:rsid w:val="001F0AE1"/>
    <w:rsid w:val="001F3CC5"/>
    <w:rsid w:val="001F41F9"/>
    <w:rsid w:val="00234852"/>
    <w:rsid w:val="00241331"/>
    <w:rsid w:val="00244742"/>
    <w:rsid w:val="002511E7"/>
    <w:rsid w:val="002638E6"/>
    <w:rsid w:val="00267635"/>
    <w:rsid w:val="0027007C"/>
    <w:rsid w:val="00290890"/>
    <w:rsid w:val="0029523D"/>
    <w:rsid w:val="002A68CA"/>
    <w:rsid w:val="002B4325"/>
    <w:rsid w:val="002C0A8D"/>
    <w:rsid w:val="002C0F8C"/>
    <w:rsid w:val="002D030C"/>
    <w:rsid w:val="002D73C2"/>
    <w:rsid w:val="002E0077"/>
    <w:rsid w:val="002E219D"/>
    <w:rsid w:val="002E2437"/>
    <w:rsid w:val="002F69B1"/>
    <w:rsid w:val="0031054D"/>
    <w:rsid w:val="00310EBE"/>
    <w:rsid w:val="00316F2B"/>
    <w:rsid w:val="00343076"/>
    <w:rsid w:val="00365E7D"/>
    <w:rsid w:val="00381175"/>
    <w:rsid w:val="00383DA1"/>
    <w:rsid w:val="003C73BB"/>
    <w:rsid w:val="003D5B09"/>
    <w:rsid w:val="003E03B2"/>
    <w:rsid w:val="003E4B03"/>
    <w:rsid w:val="00401F40"/>
    <w:rsid w:val="00407848"/>
    <w:rsid w:val="004206E8"/>
    <w:rsid w:val="004305F4"/>
    <w:rsid w:val="004345C1"/>
    <w:rsid w:val="00463DE9"/>
    <w:rsid w:val="00471B7E"/>
    <w:rsid w:val="004853D1"/>
    <w:rsid w:val="004962DE"/>
    <w:rsid w:val="004C28A8"/>
    <w:rsid w:val="004F19FA"/>
    <w:rsid w:val="004F4517"/>
    <w:rsid w:val="00500880"/>
    <w:rsid w:val="00501010"/>
    <w:rsid w:val="00510A7D"/>
    <w:rsid w:val="00512D65"/>
    <w:rsid w:val="005224AB"/>
    <w:rsid w:val="00524666"/>
    <w:rsid w:val="005331A9"/>
    <w:rsid w:val="00534DE2"/>
    <w:rsid w:val="00545B27"/>
    <w:rsid w:val="00545DAB"/>
    <w:rsid w:val="005540BB"/>
    <w:rsid w:val="00560F3D"/>
    <w:rsid w:val="005654DF"/>
    <w:rsid w:val="00593DC1"/>
    <w:rsid w:val="005B7919"/>
    <w:rsid w:val="005C2512"/>
    <w:rsid w:val="005D751E"/>
    <w:rsid w:val="005E69FB"/>
    <w:rsid w:val="005F652E"/>
    <w:rsid w:val="00602C77"/>
    <w:rsid w:val="00636BB5"/>
    <w:rsid w:val="00644689"/>
    <w:rsid w:val="00644B6E"/>
    <w:rsid w:val="00663EC7"/>
    <w:rsid w:val="0067571B"/>
    <w:rsid w:val="006A4B6B"/>
    <w:rsid w:val="006B39D4"/>
    <w:rsid w:val="006B500B"/>
    <w:rsid w:val="006D2EA5"/>
    <w:rsid w:val="006D3A40"/>
    <w:rsid w:val="00710C79"/>
    <w:rsid w:val="007205A1"/>
    <w:rsid w:val="007260B6"/>
    <w:rsid w:val="00732DB2"/>
    <w:rsid w:val="00750CD5"/>
    <w:rsid w:val="007A46B9"/>
    <w:rsid w:val="007B3C91"/>
    <w:rsid w:val="007B65A9"/>
    <w:rsid w:val="007B7006"/>
    <w:rsid w:val="007F18F1"/>
    <w:rsid w:val="008003EF"/>
    <w:rsid w:val="008028C8"/>
    <w:rsid w:val="008110B6"/>
    <w:rsid w:val="008159F6"/>
    <w:rsid w:val="0082166B"/>
    <w:rsid w:val="00824E5B"/>
    <w:rsid w:val="008648B2"/>
    <w:rsid w:val="008838BE"/>
    <w:rsid w:val="00885580"/>
    <w:rsid w:val="008A0A5C"/>
    <w:rsid w:val="008A4E5B"/>
    <w:rsid w:val="008A7D8A"/>
    <w:rsid w:val="008B36C1"/>
    <w:rsid w:val="008C58D6"/>
    <w:rsid w:val="008E37D3"/>
    <w:rsid w:val="008F4E5A"/>
    <w:rsid w:val="009000FF"/>
    <w:rsid w:val="0091160F"/>
    <w:rsid w:val="00913D96"/>
    <w:rsid w:val="00932253"/>
    <w:rsid w:val="0094746E"/>
    <w:rsid w:val="009553BB"/>
    <w:rsid w:val="0096029D"/>
    <w:rsid w:val="009644B9"/>
    <w:rsid w:val="00975759"/>
    <w:rsid w:val="00991592"/>
    <w:rsid w:val="0099602F"/>
    <w:rsid w:val="009A5D4F"/>
    <w:rsid w:val="009D10AB"/>
    <w:rsid w:val="00A025D4"/>
    <w:rsid w:val="00A057BA"/>
    <w:rsid w:val="00A25A6A"/>
    <w:rsid w:val="00A379F4"/>
    <w:rsid w:val="00A60DC7"/>
    <w:rsid w:val="00A84D60"/>
    <w:rsid w:val="00AB271B"/>
    <w:rsid w:val="00AD6472"/>
    <w:rsid w:val="00B166C9"/>
    <w:rsid w:val="00B1673D"/>
    <w:rsid w:val="00B169E7"/>
    <w:rsid w:val="00B42A3E"/>
    <w:rsid w:val="00B57F49"/>
    <w:rsid w:val="00B80986"/>
    <w:rsid w:val="00B9109A"/>
    <w:rsid w:val="00B97C9E"/>
    <w:rsid w:val="00BA05BE"/>
    <w:rsid w:val="00BA1E79"/>
    <w:rsid w:val="00BA2401"/>
    <w:rsid w:val="00BC7072"/>
    <w:rsid w:val="00BD427B"/>
    <w:rsid w:val="00BE36DD"/>
    <w:rsid w:val="00BE61D8"/>
    <w:rsid w:val="00C56FDD"/>
    <w:rsid w:val="00C70826"/>
    <w:rsid w:val="00C75A85"/>
    <w:rsid w:val="00C81A4E"/>
    <w:rsid w:val="00CA36CD"/>
    <w:rsid w:val="00CA5E43"/>
    <w:rsid w:val="00CB05B5"/>
    <w:rsid w:val="00CC7150"/>
    <w:rsid w:val="00CD15B9"/>
    <w:rsid w:val="00CD3EB7"/>
    <w:rsid w:val="00CE07BB"/>
    <w:rsid w:val="00CE66E5"/>
    <w:rsid w:val="00CF43B2"/>
    <w:rsid w:val="00D01D60"/>
    <w:rsid w:val="00D15476"/>
    <w:rsid w:val="00D1791A"/>
    <w:rsid w:val="00D25AAF"/>
    <w:rsid w:val="00D33EB0"/>
    <w:rsid w:val="00D34057"/>
    <w:rsid w:val="00D37688"/>
    <w:rsid w:val="00D4119E"/>
    <w:rsid w:val="00D44851"/>
    <w:rsid w:val="00D452A0"/>
    <w:rsid w:val="00D457C0"/>
    <w:rsid w:val="00D46639"/>
    <w:rsid w:val="00D46ECF"/>
    <w:rsid w:val="00D475E5"/>
    <w:rsid w:val="00D626AB"/>
    <w:rsid w:val="00D63213"/>
    <w:rsid w:val="00D65428"/>
    <w:rsid w:val="00D87F16"/>
    <w:rsid w:val="00D92F40"/>
    <w:rsid w:val="00DA2A10"/>
    <w:rsid w:val="00DB2AF8"/>
    <w:rsid w:val="00DB346C"/>
    <w:rsid w:val="00DB6202"/>
    <w:rsid w:val="00DC0F40"/>
    <w:rsid w:val="00DF1EAF"/>
    <w:rsid w:val="00DF47F7"/>
    <w:rsid w:val="00DF4AD4"/>
    <w:rsid w:val="00E01997"/>
    <w:rsid w:val="00E0752C"/>
    <w:rsid w:val="00E11F72"/>
    <w:rsid w:val="00E170C9"/>
    <w:rsid w:val="00E25FB0"/>
    <w:rsid w:val="00E33ECF"/>
    <w:rsid w:val="00E36D36"/>
    <w:rsid w:val="00E50860"/>
    <w:rsid w:val="00E628C7"/>
    <w:rsid w:val="00E635E5"/>
    <w:rsid w:val="00E6786A"/>
    <w:rsid w:val="00E76C58"/>
    <w:rsid w:val="00E76DAB"/>
    <w:rsid w:val="00E8413B"/>
    <w:rsid w:val="00E877EE"/>
    <w:rsid w:val="00E91A57"/>
    <w:rsid w:val="00E950DA"/>
    <w:rsid w:val="00EE0FFF"/>
    <w:rsid w:val="00EE541A"/>
    <w:rsid w:val="00EF1694"/>
    <w:rsid w:val="00EF67EE"/>
    <w:rsid w:val="00F1134B"/>
    <w:rsid w:val="00F14AF5"/>
    <w:rsid w:val="00F214DB"/>
    <w:rsid w:val="00F262E3"/>
    <w:rsid w:val="00F3152D"/>
    <w:rsid w:val="00F31E9F"/>
    <w:rsid w:val="00F346E7"/>
    <w:rsid w:val="00F36AA0"/>
    <w:rsid w:val="00F42A1D"/>
    <w:rsid w:val="00F5451C"/>
    <w:rsid w:val="00F82F52"/>
    <w:rsid w:val="00FA0421"/>
    <w:rsid w:val="00FA1B87"/>
    <w:rsid w:val="00FA4B37"/>
    <w:rsid w:val="00FA614F"/>
    <w:rsid w:val="00FB4E81"/>
    <w:rsid w:val="00FD6CEF"/>
    <w:rsid w:val="00FD773A"/>
    <w:rsid w:val="00FF64E8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CF668"/>
  <w15:docId w15:val="{059B8D6D-0F8A-495A-9D29-156830D99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0986"/>
    <w:pPr>
      <w:widowControl w:val="0"/>
      <w:suppressAutoHyphens/>
    </w:pPr>
    <w:rPr>
      <w:rFonts w:eastAsia="Verdana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70826"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B80986"/>
  </w:style>
  <w:style w:type="paragraph" w:styleId="Tekstpodstawowy">
    <w:name w:val="Body Text"/>
    <w:basedOn w:val="Normalny"/>
    <w:rsid w:val="00B80986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80986"/>
    <w:pPr>
      <w:shd w:val="clear" w:color="auto" w:fill="FFFFFF"/>
      <w:ind w:left="284"/>
      <w:jc w:val="both"/>
    </w:pPr>
    <w:rPr>
      <w:color w:val="000000"/>
    </w:rPr>
  </w:style>
  <w:style w:type="paragraph" w:customStyle="1" w:styleId="Podpis1">
    <w:name w:val="Podpis1"/>
    <w:basedOn w:val="Normalny"/>
    <w:rsid w:val="00B80986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Lista">
    <w:name w:val="List"/>
    <w:basedOn w:val="Tekstpodstawowy"/>
    <w:rsid w:val="00B80986"/>
    <w:rPr>
      <w:rFonts w:cs="Tahoma"/>
    </w:rPr>
  </w:style>
  <w:style w:type="paragraph" w:customStyle="1" w:styleId="Indeks">
    <w:name w:val="Indeks"/>
    <w:basedOn w:val="Normalny"/>
    <w:rsid w:val="00B80986"/>
    <w:pPr>
      <w:suppressLineNumbers/>
    </w:pPr>
    <w:rPr>
      <w:rFonts w:cs="Tahoma"/>
    </w:rPr>
  </w:style>
  <w:style w:type="paragraph" w:customStyle="1" w:styleId="WW-Tekstpodstawowy3">
    <w:name w:val="WW-Tekst podstawowy 3"/>
    <w:basedOn w:val="Normalny"/>
    <w:rsid w:val="00B80986"/>
    <w:pPr>
      <w:widowControl/>
      <w:jc w:val="both"/>
    </w:pPr>
    <w:rPr>
      <w:color w:val="808080"/>
      <w:sz w:val="20"/>
      <w:szCs w:val="20"/>
    </w:rPr>
  </w:style>
  <w:style w:type="paragraph" w:styleId="Tekstdymka">
    <w:name w:val="Balloon Text"/>
    <w:basedOn w:val="Normalny"/>
    <w:semiHidden/>
    <w:rsid w:val="00B80986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B8098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80986"/>
  </w:style>
  <w:style w:type="character" w:customStyle="1" w:styleId="Nagwek1Znak">
    <w:name w:val="Nagłówek 1 Znak"/>
    <w:basedOn w:val="Domylnaczcionkaakapitu"/>
    <w:link w:val="Nagwek1"/>
    <w:rsid w:val="00C70826"/>
    <w:rPr>
      <w:rFonts w:ascii="Arial" w:hAnsi="Arial" w:cs="Arial"/>
      <w:b/>
      <w:bCs/>
      <w:kern w:val="32"/>
      <w:sz w:val="32"/>
      <w:szCs w:val="32"/>
    </w:rPr>
  </w:style>
  <w:style w:type="paragraph" w:customStyle="1" w:styleId="Akapitzlist1">
    <w:name w:val="Akapit z listą1"/>
    <w:basedOn w:val="Normalny"/>
    <w:rsid w:val="00C70826"/>
    <w:pPr>
      <w:ind w:left="720"/>
      <w:contextualSpacing/>
    </w:pPr>
    <w:rPr>
      <w:rFonts w:ascii="Liberation Serif" w:eastAsia="Calibri" w:hAnsi="Liberation Serif"/>
      <w:kern w:val="1"/>
      <w:lang w:eastAsia="en-US"/>
    </w:rPr>
  </w:style>
  <w:style w:type="character" w:customStyle="1" w:styleId="content">
    <w:name w:val="content"/>
    <w:rsid w:val="00C70826"/>
  </w:style>
  <w:style w:type="paragraph" w:styleId="Poprawka">
    <w:name w:val="Revision"/>
    <w:hidden/>
    <w:uiPriority w:val="99"/>
    <w:semiHidden/>
    <w:rsid w:val="00E91A57"/>
    <w:rPr>
      <w:rFonts w:eastAsia="Verdana"/>
      <w:sz w:val="24"/>
      <w:szCs w:val="24"/>
    </w:rPr>
  </w:style>
  <w:style w:type="paragraph" w:customStyle="1" w:styleId="FSCintroduction">
    <w:name w:val="FSC: introduction"/>
    <w:basedOn w:val="Normalny"/>
    <w:rsid w:val="00D92F40"/>
    <w:pPr>
      <w:widowControl/>
      <w:suppressAutoHyphens w:val="0"/>
      <w:spacing w:before="60" w:after="60"/>
    </w:pPr>
    <w:rPr>
      <w:rFonts w:ascii="Arial" w:eastAsia="Times New Roman" w:hAnsi="Arial"/>
      <w:b/>
      <w:snapToGrid w:val="0"/>
      <w:sz w:val="18"/>
      <w:szCs w:val="20"/>
      <w:lang w:val="en-US" w:eastAsia="de-DE"/>
    </w:rPr>
  </w:style>
  <w:style w:type="paragraph" w:customStyle="1" w:styleId="Default">
    <w:name w:val="Default"/>
    <w:rsid w:val="00DB620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34DE2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F315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315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3152D"/>
    <w:rPr>
      <w:rFonts w:eastAsia="Verdan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315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3152D"/>
    <w:rPr>
      <w:rFonts w:eastAsia="Verdana"/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45B27"/>
    <w:rPr>
      <w:rFonts w:eastAsia="Verdana"/>
      <w:color w:val="000000"/>
      <w:sz w:val="24"/>
      <w:szCs w:val="24"/>
      <w:shd w:val="clear" w:color="auto" w:fill="FFFFFF"/>
    </w:rPr>
  </w:style>
  <w:style w:type="paragraph" w:customStyle="1" w:styleId="Textbody">
    <w:name w:val="Text body"/>
    <w:basedOn w:val="Normalny"/>
    <w:rsid w:val="00115F86"/>
    <w:pPr>
      <w:widowControl/>
      <w:autoSpaceDN w:val="0"/>
      <w:spacing w:after="120"/>
      <w:textAlignment w:val="baseline"/>
    </w:pPr>
    <w:rPr>
      <w:rFonts w:eastAsia="SimSu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6A88F8-6AEF-4B1E-BCAE-640DBE1FC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998</Words>
  <Characters>5990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RDLP Krosno</Company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EI</dc:creator>
  <cp:lastModifiedBy>Karol Płociszko</cp:lastModifiedBy>
  <cp:revision>2</cp:revision>
  <cp:lastPrinted>2021-07-20T10:10:00Z</cp:lastPrinted>
  <dcterms:created xsi:type="dcterms:W3CDTF">2026-04-03T08:29:00Z</dcterms:created>
  <dcterms:modified xsi:type="dcterms:W3CDTF">2026-04-03T08:29:00Z</dcterms:modified>
</cp:coreProperties>
</file>